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5B6598" w:rsidRPr="00A17BFF" w:rsidRDefault="00250AAD" w:rsidP="005B6598">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bookmarkStart w:id="0" w:name="_GoBack"/>
      <w:bookmarkEnd w:id="0"/>
      <w:r>
        <w:rPr>
          <w:rFonts w:ascii="Arial" w:hAnsi="Arial" w:cs="Arial"/>
          <w:color w:val="FFFFFF" w:themeColor="background1"/>
        </w:rPr>
        <w:t>Vsebina ponudbene dokumentacije</w:t>
      </w:r>
    </w:p>
    <w:p w:rsidR="005B6598" w:rsidRPr="00A17BFF" w:rsidRDefault="005B6598" w:rsidP="005B6598">
      <w:pPr>
        <w:pStyle w:val="Paragraf"/>
        <w:rPr>
          <w:rFonts w:ascii="Arial" w:hAnsi="Arial" w:cs="Arial"/>
        </w:rPr>
      </w:pPr>
    </w:p>
    <w:p w:rsidR="00CB7BB9" w:rsidRDefault="00250AAD">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CB7BB9" w:rsidRDefault="00250AAD">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CB7BB9" w:rsidRDefault="00250AAD">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CB7BB9" w:rsidRDefault="00250AAD">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5B6598" w:rsidRPr="00A17BFF" w:rsidRDefault="005B6598" w:rsidP="005B6598">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B7BB9">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B7BB9" w:rsidRDefault="00250AAD">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B7BB9" w:rsidRDefault="00250AAD">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B7BB9" w:rsidRDefault="00250AAD">
            <w:pPr>
              <w:jc w:val="center"/>
            </w:pPr>
            <w:r>
              <w:rPr>
                <w:rFonts w:ascii="Arial" w:hAnsi="Arial" w:cs="Arial"/>
                <w:b/>
                <w:bCs/>
                <w:color w:val="000000"/>
                <w:position w:val="-3"/>
                <w:sz w:val="20"/>
                <w:szCs w:val="20"/>
                <w:shd w:val="clear" w:color="auto" w:fill="AAAAAA"/>
              </w:rPr>
              <w:t>Opombe</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Ponudba</w:t>
            </w:r>
          </w:p>
          <w:p w:rsidR="00CB7BB9" w:rsidRDefault="00CB7BB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eOddaja.</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Krovna izjava</w:t>
            </w:r>
          </w:p>
          <w:p w:rsidR="00CB7BB9" w:rsidRDefault="00CB7BB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spacing w:before="135" w:after="135"/>
              <w:jc w:val="both"/>
              <w:textAlignment w:val="center"/>
            </w:pPr>
            <w:r>
              <w:rPr>
                <w:rFonts w:ascii="Arial" w:hAnsi="Arial" w:cs="Arial"/>
                <w:color w:val="000000"/>
                <w:position w:val="-2"/>
                <w:sz w:val="18"/>
                <w:szCs w:val="18"/>
              </w:rPr>
              <w:t>Izpolnjen, podpisan in žigosan.</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ESPD</w:t>
            </w:r>
          </w:p>
          <w:p w:rsidR="00CB7BB9" w:rsidRDefault="00CB7BB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spacing w:before="135" w:after="135"/>
              <w:jc w:val="both"/>
              <w:textAlignment w:val="center"/>
            </w:pPr>
            <w:r>
              <w:rPr>
                <w:rFonts w:ascii="Arial" w:hAnsi="Arial" w:cs="Arial"/>
                <w:color w:val="000000"/>
                <w:position w:val="-2"/>
                <w:sz w:val="18"/>
                <w:szCs w:val="18"/>
              </w:rPr>
              <w:t>Izpolnjen .xml, uvoziti v e-Oddajo</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Izjava gospodarskega subjekta in pooblastilo za pridobitev podatkov iz kazenske evidence</w:t>
            </w:r>
          </w:p>
          <w:p w:rsidR="00CB7BB9" w:rsidRDefault="00CB7BB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spacing w:before="135" w:after="135"/>
              <w:jc w:val="both"/>
              <w:textAlignment w:val="center"/>
            </w:pPr>
            <w:r>
              <w:rPr>
                <w:rFonts w:ascii="Arial" w:hAnsi="Arial" w:cs="Arial"/>
                <w:color w:val="000000"/>
                <w:position w:val="-2"/>
                <w:sz w:val="18"/>
                <w:szCs w:val="18"/>
              </w:rPr>
              <w:t>Izpolnjen, podpisan in žigosan.</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Izjava članov organov in zastopnikov gospodarskega subjekta in pooblastilo za pridobitev podatkov iz kazenske evidence</w:t>
            </w:r>
          </w:p>
          <w:p w:rsidR="00CB7BB9" w:rsidRDefault="00CB7BB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spacing w:before="135" w:after="135"/>
              <w:jc w:val="both"/>
              <w:textAlignment w:val="center"/>
            </w:pPr>
            <w:r>
              <w:rPr>
                <w:rFonts w:ascii="Arial" w:hAnsi="Arial" w:cs="Arial"/>
                <w:color w:val="000000"/>
                <w:position w:val="-2"/>
                <w:sz w:val="18"/>
                <w:szCs w:val="18"/>
              </w:rPr>
              <w:t>Izpolnjen, podpisan in žigosan. </w:t>
            </w:r>
          </w:p>
          <w:p w:rsidR="00CB7BB9" w:rsidRDefault="00250AAD">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Referenčna lista gospodarskega subjekta</w:t>
            </w:r>
          </w:p>
          <w:p w:rsidR="00CB7BB9" w:rsidRDefault="00CB7BB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spacing w:before="135" w:after="135"/>
              <w:jc w:val="both"/>
              <w:textAlignment w:val="center"/>
            </w:pPr>
            <w:r>
              <w:rPr>
                <w:rFonts w:ascii="Arial" w:hAnsi="Arial" w:cs="Arial"/>
                <w:color w:val="000000"/>
                <w:position w:val="-2"/>
                <w:sz w:val="18"/>
                <w:szCs w:val="18"/>
              </w:rPr>
              <w:t>Izpolnjen.</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Potrdilo o dobro opravljenem delu</w:t>
            </w:r>
          </w:p>
          <w:p w:rsidR="00CB7BB9" w:rsidRDefault="00CB7BB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spacing w:before="135" w:after="135"/>
              <w:jc w:val="both"/>
              <w:textAlignment w:val="center"/>
            </w:pPr>
            <w:r>
              <w:rPr>
                <w:rFonts w:ascii="Arial" w:hAnsi="Arial" w:cs="Arial"/>
                <w:color w:val="000000"/>
                <w:position w:val="-2"/>
                <w:sz w:val="18"/>
                <w:szCs w:val="18"/>
              </w:rPr>
              <w:t>Izpolnjen, potrjen s strani naročnika posla.</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Seznam kadrov</w:t>
            </w:r>
          </w:p>
          <w:p w:rsidR="00CB7BB9" w:rsidRDefault="00CB7BB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spacing w:before="135" w:after="135"/>
              <w:jc w:val="both"/>
              <w:textAlignment w:val="center"/>
            </w:pPr>
            <w:r>
              <w:rPr>
                <w:rFonts w:ascii="Arial" w:hAnsi="Arial" w:cs="Arial"/>
                <w:color w:val="000000"/>
                <w:position w:val="-2"/>
                <w:sz w:val="18"/>
                <w:szCs w:val="18"/>
              </w:rPr>
              <w:t>Izpolnjen, podpisan in žigosan.</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Potrdilo o dobro opravljenem delu nominiranih kadrov</w:t>
            </w:r>
          </w:p>
          <w:p w:rsidR="00CB7BB9" w:rsidRDefault="00CB7BB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spacing w:before="135" w:after="135"/>
              <w:jc w:val="both"/>
              <w:textAlignment w:val="center"/>
            </w:pPr>
            <w:r>
              <w:rPr>
                <w:rFonts w:ascii="Arial" w:hAnsi="Arial" w:cs="Arial"/>
                <w:color w:val="000000"/>
                <w:position w:val="-2"/>
                <w:sz w:val="18"/>
                <w:szCs w:val="18"/>
              </w:rPr>
              <w:t>Izpolnjen, potrjen s strani naročnika posla.</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Izkušnje kadrov</w:t>
            </w:r>
          </w:p>
          <w:p w:rsidR="00CB7BB9" w:rsidRDefault="00CB7BB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spacing w:before="135" w:after="135"/>
              <w:jc w:val="both"/>
              <w:textAlignment w:val="center"/>
            </w:pPr>
            <w:r>
              <w:rPr>
                <w:rFonts w:ascii="Arial" w:hAnsi="Arial" w:cs="Arial"/>
                <w:color w:val="000000"/>
                <w:position w:val="-2"/>
                <w:sz w:val="18"/>
                <w:szCs w:val="18"/>
              </w:rPr>
              <w:t>Izpolnjen, podpisan in žigosan.</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Vzorec bančne garancije / kavcijskega zavarovanja za dobro izvedbo</w:t>
            </w:r>
          </w:p>
          <w:p w:rsidR="00CB7BB9" w:rsidRDefault="00CB7BB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spacing w:before="135" w:after="135"/>
              <w:jc w:val="both"/>
              <w:textAlignment w:val="center"/>
            </w:pPr>
            <w:r>
              <w:rPr>
                <w:rFonts w:ascii="Arial" w:hAnsi="Arial" w:cs="Arial"/>
                <w:color w:val="000000"/>
                <w:position w:val="-2"/>
                <w:sz w:val="18"/>
                <w:szCs w:val="18"/>
              </w:rPr>
              <w:t>Parafiran.</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Izjava zastopnika podizvajalca v zvezi z izpolnjevanjem obveznih pogojev za podizvajalce</w:t>
            </w:r>
          </w:p>
          <w:p w:rsidR="00CB7BB9" w:rsidRDefault="00CB7BB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spacing w:before="135" w:after="135"/>
              <w:jc w:val="both"/>
              <w:textAlignment w:val="center"/>
            </w:pPr>
            <w:r>
              <w:rPr>
                <w:rFonts w:ascii="Arial" w:hAnsi="Arial" w:cs="Arial"/>
                <w:color w:val="000000"/>
                <w:position w:val="-2"/>
                <w:sz w:val="18"/>
                <w:szCs w:val="18"/>
              </w:rPr>
              <w:t>Izpolnjen, podpisan in žigosan.</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Izjava podizvajalca</w:t>
            </w:r>
          </w:p>
          <w:p w:rsidR="00CB7BB9" w:rsidRDefault="00CB7BB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spacing w:before="135" w:after="135"/>
              <w:jc w:val="both"/>
              <w:textAlignment w:val="center"/>
            </w:pPr>
            <w:r>
              <w:rPr>
                <w:rFonts w:ascii="Arial" w:hAnsi="Arial" w:cs="Arial"/>
                <w:color w:val="000000"/>
                <w:position w:val="-2"/>
                <w:sz w:val="18"/>
                <w:szCs w:val="18"/>
              </w:rPr>
              <w:t>Izpolnjen, podpisan in žigosan.</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Izjava o nastopu s podizvajalci</w:t>
            </w:r>
          </w:p>
          <w:p w:rsidR="00CB7BB9" w:rsidRDefault="00CB7BB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Izjava o lastniških deležih</w:t>
            </w:r>
          </w:p>
          <w:p w:rsidR="00CB7BB9" w:rsidRDefault="00CB7BB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spacing w:before="135" w:after="135"/>
              <w:jc w:val="both"/>
              <w:textAlignment w:val="center"/>
            </w:pPr>
            <w:r>
              <w:rPr>
                <w:rFonts w:ascii="Arial" w:hAnsi="Arial" w:cs="Arial"/>
                <w:color w:val="000000"/>
                <w:position w:val="-2"/>
                <w:sz w:val="18"/>
                <w:szCs w:val="18"/>
              </w:rPr>
              <w:t>Izpolnjen, podpisan in žigosan</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Vzorec pogodbe: Pogodba o izvedbi storitev .</w:t>
            </w:r>
          </w:p>
          <w:p w:rsidR="00CB7BB9" w:rsidRDefault="00CB7BB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spacing w:before="135" w:after="135"/>
              <w:jc w:val="both"/>
              <w:textAlignment w:val="center"/>
            </w:pPr>
            <w:r>
              <w:rPr>
                <w:rFonts w:ascii="Arial" w:hAnsi="Arial" w:cs="Arial"/>
                <w:color w:val="000000"/>
                <w:position w:val="-2"/>
                <w:sz w:val="18"/>
                <w:szCs w:val="18"/>
              </w:rPr>
              <w:t>Parafiran, podpisan in žigosan.</w:t>
            </w:r>
          </w:p>
        </w:tc>
      </w:tr>
    </w:tbl>
    <w:p w:rsidR="00CB7BB9" w:rsidRDefault="00CB7BB9">
      <w:pPr>
        <w:sectPr w:rsidR="00CB7BB9" w:rsidSect="00D931BF">
          <w:headerReference w:type="default" r:id="rId8"/>
          <w:footerReference w:type="default" r:id="rId9"/>
          <w:pgSz w:w="11906" w:h="16838"/>
          <w:pgMar w:top="1418" w:right="1418" w:bottom="1418" w:left="1418" w:header="567" w:footer="680" w:gutter="0"/>
          <w:cols w:space="708"/>
          <w:docGrid w:linePitch="360"/>
        </w:sectPr>
      </w:pPr>
    </w:p>
    <w:p w:rsidR="005B6598" w:rsidRPr="00590863" w:rsidRDefault="00250AAD" w:rsidP="005B6598">
      <w:pPr>
        <w:spacing w:after="0"/>
        <w:jc w:val="right"/>
        <w:rPr>
          <w:rFonts w:ascii="Arial" w:hAnsi="Arial" w:cs="Arial"/>
          <w:sz w:val="18"/>
          <w:szCs w:val="18"/>
        </w:rPr>
      </w:pPr>
      <w:r w:rsidRPr="00590863">
        <w:rPr>
          <w:rFonts w:ascii="Arial" w:hAnsi="Arial" w:cs="Arial"/>
          <w:sz w:val="18"/>
          <w:szCs w:val="18"/>
        </w:rPr>
        <w:lastRenderedPageBreak/>
        <w:t>Obrazec št: 1</w:t>
      </w:r>
    </w:p>
    <w:p w:rsidR="005B6598" w:rsidRPr="00252358" w:rsidRDefault="005B6598" w:rsidP="005B6598"/>
    <w:p w:rsidR="005B6598" w:rsidRDefault="00250AAD" w:rsidP="005B65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5B6598" w:rsidRDefault="005B6598" w:rsidP="005B6598">
      <w:pPr>
        <w:spacing w:after="120"/>
        <w:rPr>
          <w:rFonts w:ascii="Arial" w:hAnsi="Arial" w:cs="Arial"/>
        </w:rPr>
      </w:pPr>
    </w:p>
    <w:p w:rsidR="00CB7BB9" w:rsidRDefault="00250AAD">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Evalvacija projekta Preoblikovanje obstoječih mrež ter vstop novih izvajalcev za nudenje skupnostnih storitev in programov za starejše</w:t>
      </w:r>
      <w:r>
        <w:rPr>
          <w:rFonts w:ascii="Arial" w:hAnsi="Arial" w:cs="Arial"/>
          <w:color w:val="000000"/>
          <w:sz w:val="18"/>
          <w:szCs w:val="18"/>
        </w:rPr>
        <w:t>« dajemo ponudbo, kot sledi:</w:t>
      </w:r>
    </w:p>
    <w:p w:rsidR="00CB7BB9" w:rsidRDefault="00250AAD">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B7BB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bl>
    <w:p w:rsidR="00CB7BB9" w:rsidRDefault="00250AAD">
      <w:pPr>
        <w:spacing w:before="225" w:after="225" w:line="240" w:lineRule="auto"/>
        <w:jc w:val="both"/>
      </w:pPr>
      <w:r>
        <w:rPr>
          <w:rFonts w:ascii="Arial" w:hAnsi="Arial" w:cs="Arial"/>
          <w:color w:val="000000"/>
          <w:sz w:val="18"/>
          <w:szCs w:val="18"/>
        </w:rPr>
        <w:t>Ponudbo oddajamo (ustrezno označite):</w:t>
      </w:r>
    </w:p>
    <w:p w:rsidR="00CB7BB9" w:rsidRDefault="00250AAD">
      <w:pPr>
        <w:spacing w:before="225" w:after="225" w:line="240" w:lineRule="auto"/>
        <w:jc w:val="both"/>
      </w:pPr>
      <w:r>
        <w:fldChar w:fldCharType="begin">
          <w:ffData>
            <w:name w:val="cbox15db021628e6cb"/>
            <w:enabled/>
            <w:calcOnExit w:val="0"/>
            <w:checkBox>
              <w:sizeAuto/>
              <w:default w:val="0"/>
            </w:checkBox>
          </w:ffData>
        </w:fldChar>
      </w:r>
      <w:bookmarkStart w:id="1" w:name="cbox15db021628e6cb"/>
      <w:r>
        <w:instrText xml:space="preserve"> FORMCHECKBOX </w:instrText>
      </w:r>
      <w:r w:rsidR="00F53DB7">
        <w:fldChar w:fldCharType="separate"/>
      </w:r>
      <w:r>
        <w:fldChar w:fldCharType="end"/>
      </w:r>
      <w:bookmarkEnd w:id="1"/>
      <w:r>
        <w:rPr>
          <w:rFonts w:ascii="Arial" w:hAnsi="Arial" w:cs="Arial"/>
          <w:color w:val="000000"/>
          <w:sz w:val="18"/>
          <w:szCs w:val="18"/>
        </w:rPr>
        <w:t> samostojno</w:t>
      </w:r>
    </w:p>
    <w:p w:rsidR="00CB7BB9" w:rsidRDefault="00250AAD">
      <w:pPr>
        <w:spacing w:before="225" w:after="225" w:line="240" w:lineRule="auto"/>
        <w:jc w:val="both"/>
      </w:pPr>
      <w:r>
        <w:fldChar w:fldCharType="begin">
          <w:ffData>
            <w:name w:val="cbox15db021628e9ef"/>
            <w:enabled/>
            <w:calcOnExit w:val="0"/>
            <w:checkBox>
              <w:sizeAuto/>
              <w:default w:val="0"/>
            </w:checkBox>
          </w:ffData>
        </w:fldChar>
      </w:r>
      <w:bookmarkStart w:id="2" w:name="cbox15db021628e9ef"/>
      <w:r>
        <w:instrText xml:space="preserve"> FORMCHECKBOX </w:instrText>
      </w:r>
      <w:r w:rsidR="00F53DB7">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CB7BB9" w:rsidRDefault="00250AAD">
      <w:pPr>
        <w:spacing w:before="225" w:after="225" w:line="240" w:lineRule="auto"/>
        <w:jc w:val="both"/>
      </w:pPr>
      <w:r>
        <w:fldChar w:fldCharType="begin">
          <w:ffData>
            <w:name w:val="cbox15db021628ed00"/>
            <w:enabled/>
            <w:calcOnExit w:val="0"/>
            <w:checkBox>
              <w:sizeAuto/>
              <w:default w:val="0"/>
            </w:checkBox>
          </w:ffData>
        </w:fldChar>
      </w:r>
      <w:bookmarkStart w:id="3" w:name="cbox15db021628ed00"/>
      <w:r>
        <w:instrText xml:space="preserve"> FORMCHECKBOX </w:instrText>
      </w:r>
      <w:r w:rsidR="00F53DB7">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CB7BB9" w:rsidRDefault="00250AAD">
      <w:pPr>
        <w:spacing w:before="225" w:after="225" w:line="240" w:lineRule="auto"/>
        <w:jc w:val="both"/>
      </w:pPr>
      <w:r>
        <w:fldChar w:fldCharType="begin">
          <w:ffData>
            <w:name w:val="cbox15db021628f01a"/>
            <w:enabled/>
            <w:calcOnExit w:val="0"/>
            <w:checkBox>
              <w:sizeAuto/>
              <w:default w:val="0"/>
            </w:checkBox>
          </w:ffData>
        </w:fldChar>
      </w:r>
      <w:bookmarkStart w:id="4" w:name="cbox15db021628f01a"/>
      <w:r>
        <w:instrText xml:space="preserve"> FORMCHECKBOX </w:instrText>
      </w:r>
      <w:r w:rsidR="00F53DB7">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CB7BB9" w:rsidRDefault="00250AAD">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8760" w:type="dxa"/>
        <w:tblInd w:w="108" w:type="dxa"/>
        <w:tblLook w:val="04A0" w:firstRow="1" w:lastRow="0" w:firstColumn="1" w:lastColumn="0" w:noHBand="0" w:noVBand="1"/>
      </w:tblPr>
      <w:tblGrid>
        <w:gridCol w:w="2628"/>
        <w:gridCol w:w="2190"/>
        <w:gridCol w:w="2072"/>
        <w:gridCol w:w="670"/>
        <w:gridCol w:w="1200"/>
      </w:tblGrid>
      <w:tr w:rsidR="00CB7BB9">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B7BB9" w:rsidRDefault="00250AAD">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B7BB9" w:rsidRDefault="00250AAD">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B7BB9" w:rsidRDefault="00250AAD">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B7BB9" w:rsidRDefault="00250AAD">
            <w:pPr>
              <w:jc w:val="center"/>
            </w:pPr>
            <w:r>
              <w:rPr>
                <w:rFonts w:ascii="Arial" w:hAnsi="Arial" w:cs="Arial"/>
                <w:b/>
                <w:bCs/>
                <w:color w:val="000000"/>
                <w:position w:val="-2"/>
                <w:sz w:val="18"/>
                <w:szCs w:val="18"/>
                <w:shd w:val="clear" w:color="auto" w:fill="D1D1D1"/>
              </w:rPr>
              <w:t>DDV</w:t>
            </w:r>
          </w:p>
        </w:tc>
        <w:tc>
          <w:tcPr>
            <w:tcW w:w="120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B7BB9" w:rsidRDefault="00250AAD">
            <w:pPr>
              <w:jc w:val="center"/>
            </w:pPr>
            <w:r>
              <w:rPr>
                <w:rFonts w:ascii="Arial" w:hAnsi="Arial" w:cs="Arial"/>
                <w:b/>
                <w:bCs/>
                <w:color w:val="000000"/>
                <w:position w:val="-2"/>
                <w:sz w:val="18"/>
                <w:szCs w:val="18"/>
                <w:shd w:val="clear" w:color="auto" w:fill="D1D1D1"/>
              </w:rPr>
              <w:t>Vrednost z DDV</w:t>
            </w:r>
          </w:p>
        </w:tc>
      </w:tr>
      <w:tr w:rsidR="00CB7BB9">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Evalvacija projekta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skupna ponudbena cena za enega upravičenca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12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B7BB9" w:rsidRDefault="00250AAD">
            <w:r>
              <w:rPr>
                <w:rFonts w:ascii="Arial" w:hAnsi="Arial" w:cs="Arial"/>
                <w:color w:val="000000"/>
                <w:position w:val="-2"/>
                <w:sz w:val="18"/>
                <w:szCs w:val="18"/>
                <w:shd w:val="clear" w:color="auto" w:fill="CCCCCC"/>
              </w:rPr>
              <w:t> za 5 upravičencev</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B7BB9" w:rsidRDefault="00250AAD">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B7BB9" w:rsidRDefault="00250AAD">
            <w:r>
              <w:rPr>
                <w:rFonts w:ascii="Arial" w:hAnsi="Arial" w:cs="Arial"/>
                <w:color w:val="000000"/>
                <w:position w:val="-2"/>
                <w:sz w:val="18"/>
                <w:szCs w:val="18"/>
                <w:shd w:val="clear" w:color="auto" w:fill="CCCCCC"/>
              </w:rPr>
              <w:t> </w:t>
            </w:r>
          </w:p>
        </w:tc>
        <w:tc>
          <w:tcPr>
            <w:tcW w:w="120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B7BB9" w:rsidRDefault="00250AAD">
            <w:r>
              <w:rPr>
                <w:rFonts w:ascii="Arial" w:hAnsi="Arial" w:cs="Arial"/>
                <w:color w:val="000000"/>
                <w:position w:val="-2"/>
                <w:sz w:val="18"/>
                <w:szCs w:val="18"/>
                <w:shd w:val="clear" w:color="auto" w:fill="CCCCCC"/>
              </w:rPr>
              <w:t> </w:t>
            </w:r>
          </w:p>
        </w:tc>
      </w:tr>
    </w:tbl>
    <w:p w:rsidR="00CB7BB9" w:rsidRDefault="00250AAD">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CB7BB9" w:rsidRDefault="00250AAD">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120 dni od roka za predložitev ponudb.</w:t>
      </w:r>
    </w:p>
    <w:p w:rsidR="00CB7BB9" w:rsidRDefault="00250AAD">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CB7BB9" w:rsidRDefault="00250AAD">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CB7BB9" w:rsidRDefault="00250AAD">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 Izvajalec izstavi račun v elektronski obliki (eRačun) preko spletnega portala UJPnet. Kot uradni prejem računa se šteje datum vnosa računa v sistem UJPnet.</w:t>
      </w:r>
    </w:p>
    <w:p w:rsidR="00CB7BB9" w:rsidRDefault="00250AAD">
      <w:pPr>
        <w:spacing w:before="225" w:after="225" w:line="240" w:lineRule="auto"/>
        <w:jc w:val="both"/>
      </w:pPr>
      <w:r>
        <w:rPr>
          <w:rFonts w:ascii="Arial" w:hAnsi="Arial" w:cs="Arial"/>
          <w:color w:val="000000"/>
          <w:sz w:val="18"/>
          <w:szCs w:val="18"/>
        </w:rPr>
        <w:t> </w:t>
      </w:r>
    </w:p>
    <w:p w:rsidR="00CB7BB9" w:rsidRDefault="00250AAD">
      <w:pPr>
        <w:spacing w:before="225" w:after="225" w:line="240" w:lineRule="auto"/>
        <w:jc w:val="both"/>
      </w:pPr>
      <w:r>
        <w:rPr>
          <w:rFonts w:ascii="Arial" w:hAnsi="Arial" w:cs="Arial"/>
          <w:color w:val="000000"/>
          <w:sz w:val="18"/>
          <w:szCs w:val="18"/>
        </w:rPr>
        <w:lastRenderedPageBreak/>
        <w:t>Strinjamo se, da naročnik ni zavezan sprejeti nobene od ponudb, ki jih je prejel, ter da v primeru odstopa naročnika od oddaje javnega naročila ne bodo povrnjeni ponudniku nobeni stroški v zvezi z izdelavo ponudb.</w:t>
      </w:r>
    </w:p>
    <w:p w:rsidR="00CB7BB9" w:rsidRDefault="00250AAD">
      <w:pPr>
        <w:spacing w:before="225" w:after="225" w:line="240" w:lineRule="auto"/>
        <w:jc w:val="both"/>
      </w:pPr>
      <w:r>
        <w:rPr>
          <w:rFonts w:ascii="Arial" w:hAnsi="Arial" w:cs="Arial"/>
          <w:color w:val="000000"/>
          <w:sz w:val="18"/>
          <w:szCs w:val="18"/>
        </w:rPr>
        <w:t>  </w:t>
      </w:r>
    </w:p>
    <w:p w:rsidR="00CB7BB9" w:rsidRDefault="00250AAD">
      <w:pPr>
        <w:spacing w:before="225" w:after="225" w:line="240" w:lineRule="auto"/>
        <w:jc w:val="both"/>
      </w:pPr>
      <w:r>
        <w:rPr>
          <w:rFonts w:ascii="Arial" w:hAnsi="Arial" w:cs="Arial"/>
          <w:color w:val="000000"/>
          <w:sz w:val="18"/>
          <w:szCs w:val="18"/>
        </w:rPr>
        <w:t> </w:t>
      </w:r>
    </w:p>
    <w:p w:rsidR="00CB7BB9" w:rsidRDefault="00250AAD">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CB7BB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bl>
    <w:p w:rsidR="00CB7BB9" w:rsidRDefault="00CB7BB9"/>
    <w:tbl>
      <w:tblPr>
        <w:tblStyle w:val="NormalTablePHPDOCX"/>
        <w:tblW w:w="8745" w:type="dxa"/>
        <w:tblInd w:w="108" w:type="dxa"/>
        <w:tblLook w:val="04A0" w:firstRow="1" w:lastRow="0" w:firstColumn="1" w:lastColumn="0" w:noHBand="0" w:noVBand="1"/>
      </w:tblPr>
      <w:tblGrid>
        <w:gridCol w:w="4080"/>
        <w:gridCol w:w="4665"/>
      </w:tblGrid>
      <w:tr w:rsidR="00CB7BB9">
        <w:tc>
          <w:tcPr>
            <w:tcW w:w="4080" w:type="dxa"/>
            <w:gridSpan w:val="2"/>
            <w:tcMar>
              <w:top w:w="75" w:type="dxa"/>
              <w:bottom w:w="75" w:type="dxa"/>
            </w:tcMar>
            <w:vAlign w:val="center"/>
          </w:tcPr>
          <w:p w:rsidR="00CB7BB9" w:rsidRDefault="00250AAD">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CB7BB9">
        <w:tc>
          <w:tcPr>
            <w:tcW w:w="4080" w:type="dxa"/>
            <w:tcMar>
              <w:top w:w="75" w:type="dxa"/>
              <w:bottom w:w="75" w:type="dxa"/>
            </w:tcMar>
            <w:vAlign w:val="center"/>
          </w:tcPr>
          <w:p w:rsidR="00CB7BB9" w:rsidRDefault="00250AAD">
            <w:r>
              <w:rPr>
                <w:rFonts w:ascii="Arial" w:hAnsi="Arial" w:cs="Arial"/>
                <w:color w:val="000000"/>
                <w:position w:val="-2"/>
                <w:sz w:val="18"/>
                <w:szCs w:val="18"/>
              </w:rPr>
              <w:t>Kraj in datum:</w:t>
            </w:r>
          </w:p>
        </w:tc>
        <w:tc>
          <w:tcPr>
            <w:tcW w:w="0" w:type="auto"/>
            <w:tcMar>
              <w:top w:w="75" w:type="dxa"/>
              <w:bottom w:w="75" w:type="dxa"/>
            </w:tcMar>
            <w:vAlign w:val="center"/>
          </w:tcPr>
          <w:p w:rsidR="00CB7BB9" w:rsidRDefault="00250AAD">
            <w:pPr>
              <w:jc w:val="center"/>
            </w:pPr>
            <w:r>
              <w:rPr>
                <w:rFonts w:ascii="Arial" w:hAnsi="Arial" w:cs="Arial"/>
                <w:color w:val="000000"/>
                <w:position w:val="-2"/>
                <w:sz w:val="18"/>
                <w:szCs w:val="18"/>
              </w:rPr>
              <w:t>Ime in priimek: _____________________</w:t>
            </w:r>
          </w:p>
        </w:tc>
      </w:tr>
      <w:tr w:rsidR="00CB7BB9">
        <w:tc>
          <w:tcPr>
            <w:tcW w:w="4080" w:type="dxa"/>
            <w:tcMar>
              <w:top w:w="75" w:type="dxa"/>
              <w:bottom w:w="75" w:type="dxa"/>
            </w:tcMar>
            <w:vAlign w:val="center"/>
          </w:tcPr>
          <w:p w:rsidR="00CB7BB9" w:rsidRDefault="00250AAD">
            <w:r>
              <w:rPr>
                <w:rFonts w:ascii="Arial" w:hAnsi="Arial" w:cs="Arial"/>
                <w:color w:val="000000"/>
                <w:position w:val="-2"/>
                <w:sz w:val="18"/>
                <w:szCs w:val="18"/>
              </w:rPr>
              <w:t> </w:t>
            </w:r>
          </w:p>
        </w:tc>
        <w:tc>
          <w:tcPr>
            <w:tcW w:w="0" w:type="auto"/>
            <w:tcMar>
              <w:top w:w="75" w:type="dxa"/>
              <w:bottom w:w="75" w:type="dxa"/>
            </w:tcMar>
            <w:vAlign w:val="center"/>
          </w:tcPr>
          <w:p w:rsidR="00CB7BB9" w:rsidRDefault="00CB7BB9"/>
          <w:p w:rsidR="00CB7BB9" w:rsidRDefault="00250AAD">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CB7BB9" w:rsidRDefault="00250AAD">
      <w:pPr>
        <w:spacing w:before="225" w:after="225" w:line="240" w:lineRule="auto"/>
        <w:jc w:val="both"/>
        <w:sectPr w:rsidR="00CB7BB9" w:rsidSect="005B6598">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w:t>
      </w:r>
    </w:p>
    <w:p w:rsidR="005B6598" w:rsidRPr="00590863" w:rsidRDefault="00250AAD" w:rsidP="005B6598">
      <w:pPr>
        <w:spacing w:after="0"/>
        <w:jc w:val="right"/>
        <w:rPr>
          <w:rFonts w:ascii="Arial" w:hAnsi="Arial" w:cs="Arial"/>
          <w:sz w:val="18"/>
          <w:szCs w:val="18"/>
        </w:rPr>
      </w:pPr>
      <w:r w:rsidRPr="00590863">
        <w:rPr>
          <w:rFonts w:ascii="Arial" w:hAnsi="Arial" w:cs="Arial"/>
          <w:sz w:val="18"/>
          <w:szCs w:val="18"/>
        </w:rPr>
        <w:lastRenderedPageBreak/>
        <w:t>Obrazec št: 2</w:t>
      </w:r>
    </w:p>
    <w:p w:rsidR="005B6598" w:rsidRPr="00252358" w:rsidRDefault="005B6598" w:rsidP="005B6598"/>
    <w:p w:rsidR="005B6598" w:rsidRDefault="00250AAD" w:rsidP="005B65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5B6598" w:rsidRDefault="005B6598" w:rsidP="005B6598">
      <w:pPr>
        <w:spacing w:after="120"/>
        <w:rPr>
          <w:rFonts w:ascii="Arial" w:hAnsi="Arial" w:cs="Arial"/>
        </w:rPr>
      </w:pPr>
    </w:p>
    <w:p w:rsidR="00CB7BB9" w:rsidRDefault="00250AAD">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Evalvacija projekta Preoblikovanje obstoječih mrež ter vstop novih izvajalcev za nudenje skupnostnih storitev in programov za starejše</w:t>
      </w:r>
      <w:r>
        <w:rPr>
          <w:rFonts w:ascii="Arial" w:hAnsi="Arial" w:cs="Arial"/>
          <w:color w:val="000000"/>
          <w:sz w:val="18"/>
          <w:szCs w:val="18"/>
        </w:rPr>
        <w:t>«,</w:t>
      </w:r>
    </w:p>
    <w:p w:rsidR="00CB7BB9" w:rsidRDefault="00250AAD">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CB7BB9" w:rsidRDefault="00250AAD">
      <w:pPr>
        <w:spacing w:before="225" w:after="225" w:line="240" w:lineRule="auto"/>
        <w:jc w:val="both"/>
      </w:pPr>
      <w:r>
        <w:rPr>
          <w:rFonts w:ascii="Arial" w:hAnsi="Arial" w:cs="Arial"/>
          <w:i/>
          <w:iCs/>
          <w:color w:val="000000"/>
          <w:sz w:val="18"/>
          <w:szCs w:val="18"/>
        </w:rPr>
        <w:t>(naziv ponudnika, partnerja v skupni ponudbi)</w:t>
      </w:r>
    </w:p>
    <w:p w:rsidR="00CB7BB9" w:rsidRDefault="00250AAD">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CB7BB9" w:rsidRDefault="00250AAD" w:rsidP="00250AAD">
            <w:pPr>
              <w:numPr>
                <w:ilvl w:val="0"/>
                <w:numId w:val="4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CB7BB9" w:rsidRDefault="00250AAD">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rsidP="00250AAD">
            <w:pPr>
              <w:numPr>
                <w:ilvl w:val="0"/>
                <w:numId w:val="44"/>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CB7BB9" w:rsidRDefault="00250AAD" w:rsidP="00250AAD">
            <w:pPr>
              <w:numPr>
                <w:ilvl w:val="0"/>
                <w:numId w:val="4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CB7BB9" w:rsidRDefault="00250AAD" w:rsidP="00250AAD">
            <w:pPr>
              <w:numPr>
                <w:ilvl w:val="0"/>
                <w:numId w:val="4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CB7BB9" w:rsidRDefault="00250AAD" w:rsidP="00250AAD">
            <w:pPr>
              <w:numPr>
                <w:ilvl w:val="0"/>
                <w:numId w:val="4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CB7BB9" w:rsidRDefault="00250AAD" w:rsidP="00250AAD">
            <w:pPr>
              <w:numPr>
                <w:ilvl w:val="0"/>
                <w:numId w:val="4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B7BB9" w:rsidRDefault="00250AAD" w:rsidP="00250AAD">
            <w:pPr>
              <w:numPr>
                <w:ilvl w:val="0"/>
                <w:numId w:val="44"/>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CB7BB9" w:rsidRDefault="00250AAD" w:rsidP="00250AAD">
            <w:pPr>
              <w:numPr>
                <w:ilvl w:val="0"/>
                <w:numId w:val="4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CB7BB9" w:rsidRDefault="00250AAD" w:rsidP="00250AAD">
            <w:pPr>
              <w:numPr>
                <w:ilvl w:val="0"/>
                <w:numId w:val="4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CB7BB9" w:rsidRDefault="00250AAD" w:rsidP="00250AAD">
            <w:pPr>
              <w:numPr>
                <w:ilvl w:val="0"/>
                <w:numId w:val="4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CB7BB9" w:rsidRDefault="00250AAD" w:rsidP="00250AAD">
            <w:pPr>
              <w:numPr>
                <w:ilvl w:val="0"/>
                <w:numId w:val="4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CB7BB9" w:rsidRDefault="00250AAD" w:rsidP="00250AAD">
            <w:pPr>
              <w:numPr>
                <w:ilvl w:val="0"/>
                <w:numId w:val="4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CB7BB9" w:rsidRDefault="00250AAD" w:rsidP="00250AAD">
            <w:pPr>
              <w:numPr>
                <w:ilvl w:val="0"/>
                <w:numId w:val="4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CB7BB9" w:rsidRDefault="00250AA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CB7BB9" w:rsidRDefault="00250AAD">
      <w:pPr>
        <w:spacing w:before="225" w:after="225" w:line="240" w:lineRule="auto"/>
        <w:jc w:val="both"/>
      </w:pPr>
      <w:r>
        <w:rPr>
          <w:rFonts w:ascii="Arial" w:hAnsi="Arial" w:cs="Arial"/>
          <w:color w:val="000000"/>
          <w:sz w:val="18"/>
          <w:szCs w:val="18"/>
        </w:rPr>
        <w:t>Spodaj podpisani dajem/o uradno soglasje, da </w:t>
      </w:r>
      <w:r w:rsidR="005B7030">
        <w:rPr>
          <w:rFonts w:ascii="Arial" w:hAnsi="Arial" w:cs="Arial"/>
          <w:b/>
          <w:bCs/>
          <w:color w:val="000000"/>
          <w:sz w:val="18"/>
          <w:szCs w:val="18"/>
        </w:rPr>
        <w:t>Ministrstvo za zdravje</w:t>
      </w:r>
      <w:r>
        <w:rPr>
          <w:rFonts w:ascii="Arial" w:hAnsi="Arial" w:cs="Arial"/>
          <w:b/>
          <w:bCs/>
          <w:color w:val="000000"/>
          <w:sz w:val="18"/>
          <w:szCs w:val="18"/>
        </w:rPr>
        <w:t>, Štefanova ulica 5, 1000 Ljubljana</w:t>
      </w:r>
      <w:r w:rsidR="00D359BC">
        <w:rPr>
          <w:rFonts w:ascii="Arial" w:hAnsi="Arial" w:cs="Arial"/>
          <w:color w:val="000000"/>
          <w:sz w:val="18"/>
          <w:szCs w:val="18"/>
        </w:rPr>
        <w:t xml:space="preserve"> </w:t>
      </w:r>
      <w:r>
        <w:rPr>
          <w:rFonts w:ascii="Arial" w:hAnsi="Arial" w:cs="Arial"/>
          <w:color w:val="000000"/>
          <w:sz w:val="18"/>
          <w:szCs w:val="18"/>
        </w:rPr>
        <w:t>v zvezi z oddajo javnega naročila za namene </w:t>
      </w:r>
      <w:r>
        <w:rPr>
          <w:rFonts w:ascii="Arial" w:hAnsi="Arial" w:cs="Arial"/>
          <w:b/>
          <w:bCs/>
          <w:color w:val="000000"/>
          <w:sz w:val="18"/>
          <w:szCs w:val="18"/>
        </w:rPr>
        <w:t>Evalvacija projekta Preoblikovanje obstoječih mrež ter vstop novih izvajalcev za nudenje skupnostnih storitev in programov za starejše,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CB7BB9" w:rsidRDefault="00250AA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B7BB9">
        <w:tc>
          <w:tcPr>
            <w:tcW w:w="2500" w:type="pct"/>
            <w:tcMar>
              <w:top w:w="75" w:type="dxa"/>
              <w:bottom w:w="75" w:type="dxa"/>
            </w:tcMar>
            <w:vAlign w:val="center"/>
          </w:tcPr>
          <w:p w:rsidR="00CB7BB9" w:rsidRDefault="00250AAD">
            <w:r>
              <w:rPr>
                <w:rFonts w:ascii="Arial" w:hAnsi="Arial" w:cs="Arial"/>
                <w:color w:val="000000"/>
                <w:position w:val="-2"/>
                <w:sz w:val="18"/>
                <w:szCs w:val="18"/>
              </w:rPr>
              <w:t>Kraj in datum:</w:t>
            </w:r>
          </w:p>
        </w:tc>
        <w:tc>
          <w:tcPr>
            <w:tcW w:w="0" w:type="auto"/>
            <w:tcMar>
              <w:top w:w="75" w:type="dxa"/>
              <w:bottom w:w="75" w:type="dxa"/>
            </w:tcMar>
            <w:vAlign w:val="center"/>
          </w:tcPr>
          <w:p w:rsidR="00CB7BB9" w:rsidRDefault="00250AAD">
            <w:r>
              <w:rPr>
                <w:rFonts w:ascii="Arial" w:hAnsi="Arial" w:cs="Arial"/>
                <w:color w:val="000000"/>
                <w:position w:val="-2"/>
                <w:sz w:val="18"/>
                <w:szCs w:val="18"/>
              </w:rPr>
              <w:t>Ime in priimek: _____________________</w:t>
            </w:r>
          </w:p>
        </w:tc>
      </w:tr>
      <w:tr w:rsidR="00CB7BB9">
        <w:tc>
          <w:tcPr>
            <w:tcW w:w="2500" w:type="pct"/>
            <w:tcMar>
              <w:top w:w="75" w:type="dxa"/>
              <w:bottom w:w="75" w:type="dxa"/>
            </w:tcMar>
            <w:vAlign w:val="center"/>
          </w:tcPr>
          <w:p w:rsidR="00CB7BB9" w:rsidRDefault="00250AAD">
            <w:r>
              <w:rPr>
                <w:rFonts w:ascii="Arial" w:hAnsi="Arial" w:cs="Arial"/>
                <w:color w:val="000000"/>
                <w:position w:val="-2"/>
                <w:sz w:val="18"/>
                <w:szCs w:val="18"/>
              </w:rPr>
              <w:t> </w:t>
            </w:r>
          </w:p>
        </w:tc>
        <w:tc>
          <w:tcPr>
            <w:tcW w:w="0" w:type="auto"/>
            <w:tcMar>
              <w:top w:w="75" w:type="dxa"/>
              <w:bottom w:w="75" w:type="dxa"/>
            </w:tcMar>
            <w:vAlign w:val="center"/>
          </w:tcPr>
          <w:p w:rsidR="00CB7BB9" w:rsidRDefault="00CB7BB9"/>
          <w:p w:rsidR="00CB7BB9" w:rsidRDefault="00250AAD">
            <w:pPr>
              <w:jc w:val="center"/>
            </w:pPr>
            <w:r>
              <w:rPr>
                <w:rFonts w:ascii="Arial" w:hAnsi="Arial" w:cs="Arial"/>
                <w:color w:val="A9A9A9"/>
                <w:position w:val="-2"/>
                <w:sz w:val="18"/>
                <w:szCs w:val="18"/>
              </w:rPr>
              <w:t>(žig in podpis)</w:t>
            </w:r>
          </w:p>
        </w:tc>
      </w:tr>
    </w:tbl>
    <w:p w:rsidR="00CB7BB9" w:rsidRDefault="00250AAD">
      <w:pPr>
        <w:spacing w:before="225" w:after="225" w:line="240" w:lineRule="auto"/>
        <w:jc w:val="both"/>
      </w:pPr>
      <w:r>
        <w:rPr>
          <w:rFonts w:ascii="Arial" w:hAnsi="Arial" w:cs="Arial"/>
          <w:color w:val="000000"/>
          <w:sz w:val="18"/>
          <w:szCs w:val="18"/>
        </w:rPr>
        <w:t> </w:t>
      </w:r>
    </w:p>
    <w:p w:rsidR="00CB7BB9" w:rsidRDefault="00CB7BB9">
      <w:pPr>
        <w:sectPr w:rsidR="00CB7BB9" w:rsidSect="005B6598">
          <w:footerReference w:type="default" r:id="rId11"/>
          <w:pgSz w:w="11906" w:h="16838"/>
          <w:pgMar w:top="1418" w:right="1418" w:bottom="1418" w:left="1418" w:header="567" w:footer="596" w:gutter="0"/>
          <w:cols w:space="708"/>
          <w:docGrid w:linePitch="360"/>
        </w:sectPr>
      </w:pPr>
    </w:p>
    <w:p w:rsidR="005B6598" w:rsidRPr="00590863" w:rsidRDefault="00250AAD" w:rsidP="005B6598">
      <w:pPr>
        <w:spacing w:after="0"/>
        <w:jc w:val="right"/>
        <w:rPr>
          <w:rFonts w:ascii="Arial" w:hAnsi="Arial" w:cs="Arial"/>
          <w:sz w:val="18"/>
          <w:szCs w:val="18"/>
        </w:rPr>
      </w:pPr>
      <w:r w:rsidRPr="00590863">
        <w:rPr>
          <w:rFonts w:ascii="Arial" w:hAnsi="Arial" w:cs="Arial"/>
          <w:sz w:val="18"/>
          <w:szCs w:val="18"/>
        </w:rPr>
        <w:lastRenderedPageBreak/>
        <w:t>Obrazec št: 3</w:t>
      </w:r>
    </w:p>
    <w:p w:rsidR="005B6598" w:rsidRPr="00252358" w:rsidRDefault="005B6598" w:rsidP="005B6598"/>
    <w:p w:rsidR="005B6598" w:rsidRDefault="00250AAD" w:rsidP="005B65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5B6598" w:rsidRDefault="005B6598" w:rsidP="005B6598">
      <w:pPr>
        <w:spacing w:after="120"/>
        <w:rPr>
          <w:rFonts w:ascii="Arial" w:hAnsi="Arial" w:cs="Arial"/>
        </w:rPr>
      </w:pPr>
    </w:p>
    <w:p w:rsidR="00CB7BB9" w:rsidRDefault="00250AAD">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rsidR="00CB7BB9" w:rsidRDefault="00250AAD">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CB7BB9" w:rsidRDefault="00250AAD">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CB7BB9" w:rsidRDefault="00CB7BB9">
      <w:pPr>
        <w:sectPr w:rsidR="00CB7BB9" w:rsidSect="005B6598">
          <w:footerReference w:type="default" r:id="rId12"/>
          <w:pgSz w:w="11906" w:h="16838"/>
          <w:pgMar w:top="1418" w:right="1418" w:bottom="1418" w:left="1418" w:header="567" w:footer="596" w:gutter="0"/>
          <w:cols w:space="708"/>
          <w:docGrid w:linePitch="360"/>
        </w:sectPr>
      </w:pPr>
    </w:p>
    <w:p w:rsidR="005B6598" w:rsidRPr="00590863" w:rsidRDefault="00250AAD" w:rsidP="005B6598">
      <w:pPr>
        <w:spacing w:after="0"/>
        <w:jc w:val="right"/>
        <w:rPr>
          <w:rFonts w:ascii="Arial" w:hAnsi="Arial" w:cs="Arial"/>
          <w:sz w:val="18"/>
          <w:szCs w:val="18"/>
        </w:rPr>
      </w:pPr>
      <w:r w:rsidRPr="00590863">
        <w:rPr>
          <w:rFonts w:ascii="Arial" w:hAnsi="Arial" w:cs="Arial"/>
          <w:sz w:val="18"/>
          <w:szCs w:val="18"/>
        </w:rPr>
        <w:lastRenderedPageBreak/>
        <w:t>Obrazec št: 4</w:t>
      </w:r>
    </w:p>
    <w:p w:rsidR="005B6598" w:rsidRPr="00252358" w:rsidRDefault="005B6598" w:rsidP="005B6598"/>
    <w:p w:rsidR="005B6598" w:rsidRDefault="00250AAD" w:rsidP="005B65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5B6598" w:rsidRDefault="005B6598" w:rsidP="005B6598">
      <w:pPr>
        <w:spacing w:after="120"/>
        <w:rPr>
          <w:rFonts w:ascii="Arial" w:hAnsi="Arial" w:cs="Arial"/>
        </w:rPr>
      </w:pPr>
    </w:p>
    <w:p w:rsidR="00CB7BB9" w:rsidRDefault="00250AAD">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rsidP="00250AAD">
            <w:pPr>
              <w:numPr>
                <w:ilvl w:val="0"/>
                <w:numId w:val="45"/>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CB7BB9" w:rsidRDefault="00250AAD" w:rsidP="00250AAD">
            <w:pPr>
              <w:numPr>
                <w:ilvl w:val="0"/>
                <w:numId w:val="4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CB7BB9" w:rsidRDefault="00250AAD" w:rsidP="00250AAD">
            <w:pPr>
              <w:numPr>
                <w:ilvl w:val="0"/>
                <w:numId w:val="4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CB7BB9" w:rsidRDefault="00250AAD">
      <w:pPr>
        <w:spacing w:before="225" w:after="225" w:line="240" w:lineRule="auto"/>
        <w:jc w:val="center"/>
      </w:pPr>
      <w:r>
        <w:rPr>
          <w:rFonts w:ascii="Arial" w:hAnsi="Arial" w:cs="Arial"/>
          <w:b/>
          <w:bCs/>
          <w:color w:val="000000"/>
          <w:sz w:val="21"/>
          <w:szCs w:val="21"/>
        </w:rPr>
        <w:t>POOBLASTILO</w:t>
      </w:r>
    </w:p>
    <w:p w:rsidR="00CB7BB9" w:rsidRDefault="00250AAD">
      <w:pPr>
        <w:spacing w:before="225" w:after="225" w:line="240" w:lineRule="auto"/>
        <w:jc w:val="both"/>
      </w:pPr>
      <w:r>
        <w:rPr>
          <w:rFonts w:ascii="Arial" w:hAnsi="Arial" w:cs="Arial"/>
          <w:color w:val="000000"/>
          <w:sz w:val="18"/>
          <w:szCs w:val="18"/>
        </w:rPr>
        <w:t>Pooblaščamo naročnika MINISTRSTVO ZA ZDRAVJE,Štefanova ulica 5, 1000 Ljubljana,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B7BB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bl>
    <w:p w:rsidR="00CB7BB9" w:rsidRDefault="00250AA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B7BB9">
        <w:tc>
          <w:tcPr>
            <w:tcW w:w="2500" w:type="pct"/>
            <w:tcMar>
              <w:top w:w="75" w:type="dxa"/>
              <w:bottom w:w="75" w:type="dxa"/>
            </w:tcMar>
            <w:vAlign w:val="center"/>
          </w:tcPr>
          <w:p w:rsidR="00CB7BB9" w:rsidRDefault="00250AAD">
            <w:r>
              <w:rPr>
                <w:rFonts w:ascii="Arial" w:hAnsi="Arial" w:cs="Arial"/>
                <w:color w:val="000000"/>
                <w:position w:val="-2"/>
                <w:sz w:val="18"/>
                <w:szCs w:val="18"/>
              </w:rPr>
              <w:t>Kraj in datum:</w:t>
            </w:r>
          </w:p>
        </w:tc>
        <w:tc>
          <w:tcPr>
            <w:tcW w:w="0" w:type="auto"/>
            <w:tcMar>
              <w:top w:w="75" w:type="dxa"/>
              <w:bottom w:w="75" w:type="dxa"/>
            </w:tcMar>
            <w:vAlign w:val="center"/>
          </w:tcPr>
          <w:p w:rsidR="00CB7BB9" w:rsidRDefault="00250AAD">
            <w:r>
              <w:rPr>
                <w:rFonts w:ascii="Arial" w:hAnsi="Arial" w:cs="Arial"/>
                <w:color w:val="000000"/>
                <w:position w:val="-2"/>
                <w:sz w:val="18"/>
                <w:szCs w:val="18"/>
              </w:rPr>
              <w:t>Ime in priimek: _____________________</w:t>
            </w:r>
          </w:p>
        </w:tc>
      </w:tr>
      <w:tr w:rsidR="00CB7BB9">
        <w:tc>
          <w:tcPr>
            <w:tcW w:w="2500" w:type="pct"/>
            <w:tcMar>
              <w:top w:w="75" w:type="dxa"/>
              <w:bottom w:w="75" w:type="dxa"/>
            </w:tcMar>
            <w:vAlign w:val="center"/>
          </w:tcPr>
          <w:p w:rsidR="00CB7BB9" w:rsidRDefault="00250AAD">
            <w:r>
              <w:rPr>
                <w:rFonts w:ascii="Arial" w:hAnsi="Arial" w:cs="Arial"/>
                <w:color w:val="000000"/>
                <w:position w:val="-2"/>
                <w:sz w:val="18"/>
                <w:szCs w:val="18"/>
              </w:rPr>
              <w:t> </w:t>
            </w:r>
          </w:p>
        </w:tc>
        <w:tc>
          <w:tcPr>
            <w:tcW w:w="0" w:type="auto"/>
            <w:tcMar>
              <w:top w:w="75" w:type="dxa"/>
              <w:bottom w:w="75" w:type="dxa"/>
            </w:tcMar>
            <w:vAlign w:val="center"/>
          </w:tcPr>
          <w:p w:rsidR="00CB7BB9" w:rsidRDefault="00CB7BB9"/>
          <w:p w:rsidR="00CB7BB9" w:rsidRDefault="00250AAD">
            <w:pPr>
              <w:jc w:val="center"/>
            </w:pPr>
            <w:r>
              <w:rPr>
                <w:rFonts w:ascii="Arial" w:hAnsi="Arial" w:cs="Arial"/>
                <w:color w:val="A9A9A9"/>
                <w:position w:val="-2"/>
                <w:sz w:val="18"/>
                <w:szCs w:val="18"/>
              </w:rPr>
              <w:t>(žig in podpis)</w:t>
            </w:r>
          </w:p>
        </w:tc>
      </w:tr>
    </w:tbl>
    <w:p w:rsidR="00CB7BB9" w:rsidRDefault="00250AAD">
      <w:pPr>
        <w:spacing w:before="225" w:after="225" w:line="240" w:lineRule="auto"/>
        <w:jc w:val="both"/>
      </w:pPr>
      <w:r>
        <w:rPr>
          <w:rFonts w:ascii="Arial" w:hAnsi="Arial" w:cs="Arial"/>
          <w:color w:val="000000"/>
          <w:sz w:val="18"/>
          <w:szCs w:val="18"/>
        </w:rPr>
        <w:t> </w:t>
      </w:r>
    </w:p>
    <w:p w:rsidR="00CB7BB9" w:rsidRDefault="00250AAD">
      <w:pPr>
        <w:spacing w:before="225" w:after="225" w:line="240" w:lineRule="auto"/>
        <w:jc w:val="both"/>
      </w:pPr>
      <w:r>
        <w:rPr>
          <w:rFonts w:ascii="Arial" w:hAnsi="Arial" w:cs="Arial"/>
          <w:color w:val="000000"/>
          <w:sz w:val="18"/>
          <w:szCs w:val="18"/>
        </w:rPr>
        <w:t> </w:t>
      </w:r>
    </w:p>
    <w:p w:rsidR="00CB7BB9" w:rsidRDefault="00250AAD">
      <w:pPr>
        <w:spacing w:before="225" w:after="225" w:line="240" w:lineRule="auto"/>
        <w:jc w:val="both"/>
      </w:pPr>
      <w:r>
        <w:rPr>
          <w:rFonts w:ascii="Arial" w:hAnsi="Arial" w:cs="Arial"/>
          <w:color w:val="000000"/>
          <w:sz w:val="18"/>
          <w:szCs w:val="18"/>
        </w:rPr>
        <w:t> </w:t>
      </w:r>
    </w:p>
    <w:p w:rsidR="00CB7BB9" w:rsidRDefault="00CB7BB9">
      <w:pPr>
        <w:sectPr w:rsidR="00CB7BB9" w:rsidSect="005B6598">
          <w:footerReference w:type="default" r:id="rId13"/>
          <w:pgSz w:w="11906" w:h="16838"/>
          <w:pgMar w:top="1418" w:right="1418" w:bottom="1418" w:left="1418" w:header="567" w:footer="596" w:gutter="0"/>
          <w:cols w:space="708"/>
          <w:docGrid w:linePitch="360"/>
        </w:sectPr>
      </w:pPr>
    </w:p>
    <w:p w:rsidR="005B6598" w:rsidRPr="00590863" w:rsidRDefault="00250AAD" w:rsidP="005B6598">
      <w:pPr>
        <w:spacing w:after="0"/>
        <w:jc w:val="right"/>
        <w:rPr>
          <w:rFonts w:ascii="Arial" w:hAnsi="Arial" w:cs="Arial"/>
          <w:sz w:val="18"/>
          <w:szCs w:val="18"/>
        </w:rPr>
      </w:pPr>
      <w:r w:rsidRPr="00590863">
        <w:rPr>
          <w:rFonts w:ascii="Arial" w:hAnsi="Arial" w:cs="Arial"/>
          <w:sz w:val="18"/>
          <w:szCs w:val="18"/>
        </w:rPr>
        <w:lastRenderedPageBreak/>
        <w:t>Obrazec št: 5</w:t>
      </w:r>
    </w:p>
    <w:p w:rsidR="005B6598" w:rsidRPr="00252358" w:rsidRDefault="005B6598" w:rsidP="005B6598"/>
    <w:p w:rsidR="005B6598" w:rsidRDefault="00250AAD" w:rsidP="005B65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5B6598" w:rsidRDefault="005B6598" w:rsidP="005B6598">
      <w:pPr>
        <w:spacing w:after="120"/>
        <w:rPr>
          <w:rFonts w:ascii="Arial" w:hAnsi="Arial" w:cs="Arial"/>
        </w:rPr>
      </w:pPr>
    </w:p>
    <w:p w:rsidR="00CB7BB9" w:rsidRDefault="00250AAD">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rsidP="00250AAD">
            <w:pPr>
              <w:numPr>
                <w:ilvl w:val="0"/>
                <w:numId w:val="4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CB7BB9" w:rsidRDefault="00250AAD" w:rsidP="00250AAD">
            <w:pPr>
              <w:numPr>
                <w:ilvl w:val="0"/>
                <w:numId w:val="46"/>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CB7BB9" w:rsidRDefault="00250AAD">
      <w:pPr>
        <w:spacing w:before="225" w:after="225" w:line="240" w:lineRule="auto"/>
        <w:jc w:val="center"/>
      </w:pPr>
      <w:r>
        <w:rPr>
          <w:rFonts w:ascii="Arial" w:hAnsi="Arial" w:cs="Arial"/>
          <w:b/>
          <w:bCs/>
          <w:color w:val="000000"/>
          <w:sz w:val="21"/>
          <w:szCs w:val="21"/>
        </w:rPr>
        <w:t>POOBLASTILO</w:t>
      </w:r>
    </w:p>
    <w:p w:rsidR="00CB7BB9" w:rsidRDefault="00250AAD">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MINISTRSTVO ZA ZDRAVJE,Štefanova ulica 5, 1000 Ljubljana,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CB7BB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bl>
    <w:p w:rsidR="00CB7BB9" w:rsidRDefault="00250AA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B7BB9">
        <w:tc>
          <w:tcPr>
            <w:tcW w:w="2500" w:type="pct"/>
            <w:tcMar>
              <w:top w:w="75" w:type="dxa"/>
              <w:bottom w:w="75" w:type="dxa"/>
            </w:tcMar>
            <w:vAlign w:val="center"/>
          </w:tcPr>
          <w:p w:rsidR="00CB7BB9" w:rsidRDefault="00250AAD">
            <w:r>
              <w:rPr>
                <w:rFonts w:ascii="Arial" w:hAnsi="Arial" w:cs="Arial"/>
                <w:color w:val="000000"/>
                <w:position w:val="-2"/>
                <w:sz w:val="18"/>
                <w:szCs w:val="18"/>
              </w:rPr>
              <w:t>Kraj in datum:</w:t>
            </w:r>
          </w:p>
        </w:tc>
        <w:tc>
          <w:tcPr>
            <w:tcW w:w="0" w:type="auto"/>
            <w:tcMar>
              <w:top w:w="75" w:type="dxa"/>
              <w:bottom w:w="75" w:type="dxa"/>
            </w:tcMar>
            <w:vAlign w:val="center"/>
          </w:tcPr>
          <w:p w:rsidR="00CB7BB9" w:rsidRDefault="00250AAD">
            <w:r>
              <w:rPr>
                <w:rFonts w:ascii="Arial" w:hAnsi="Arial" w:cs="Arial"/>
                <w:color w:val="000000"/>
                <w:position w:val="-2"/>
                <w:sz w:val="18"/>
                <w:szCs w:val="18"/>
              </w:rPr>
              <w:t>Ime in priimek: _____________________</w:t>
            </w:r>
          </w:p>
        </w:tc>
      </w:tr>
      <w:tr w:rsidR="00CB7BB9">
        <w:tc>
          <w:tcPr>
            <w:tcW w:w="2500" w:type="pct"/>
            <w:tcMar>
              <w:top w:w="75" w:type="dxa"/>
              <w:bottom w:w="75" w:type="dxa"/>
            </w:tcMar>
            <w:vAlign w:val="center"/>
          </w:tcPr>
          <w:p w:rsidR="00CB7BB9" w:rsidRDefault="00250AAD">
            <w:r>
              <w:rPr>
                <w:rFonts w:ascii="Arial" w:hAnsi="Arial" w:cs="Arial"/>
                <w:color w:val="000000"/>
                <w:position w:val="-2"/>
                <w:sz w:val="18"/>
                <w:szCs w:val="18"/>
              </w:rPr>
              <w:t> </w:t>
            </w:r>
          </w:p>
        </w:tc>
        <w:tc>
          <w:tcPr>
            <w:tcW w:w="0" w:type="auto"/>
            <w:tcMar>
              <w:top w:w="75" w:type="dxa"/>
              <w:bottom w:w="75" w:type="dxa"/>
            </w:tcMar>
            <w:vAlign w:val="center"/>
          </w:tcPr>
          <w:p w:rsidR="00CB7BB9" w:rsidRDefault="00250AAD">
            <w:pPr>
              <w:jc w:val="center"/>
            </w:pPr>
            <w:r>
              <w:rPr>
                <w:rFonts w:ascii="Arial" w:hAnsi="Arial" w:cs="Arial"/>
                <w:color w:val="A9A9A9"/>
                <w:position w:val="-2"/>
                <w:sz w:val="18"/>
                <w:szCs w:val="18"/>
              </w:rPr>
              <w:t>(podpis)</w:t>
            </w:r>
          </w:p>
        </w:tc>
      </w:tr>
    </w:tbl>
    <w:p w:rsidR="00CB7BB9" w:rsidRDefault="00250AAD">
      <w:pPr>
        <w:spacing w:before="225" w:after="225" w:line="240" w:lineRule="auto"/>
        <w:jc w:val="both"/>
      </w:pPr>
      <w:r>
        <w:rPr>
          <w:rFonts w:ascii="Arial" w:hAnsi="Arial" w:cs="Arial"/>
          <w:color w:val="000000"/>
          <w:sz w:val="18"/>
          <w:szCs w:val="18"/>
        </w:rPr>
        <w:t> </w:t>
      </w:r>
    </w:p>
    <w:p w:rsidR="00CB7BB9" w:rsidRDefault="00250AAD">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CB7BB9" w:rsidRDefault="00250AAD">
      <w:pPr>
        <w:spacing w:before="225" w:after="225" w:line="240" w:lineRule="auto"/>
        <w:jc w:val="both"/>
      </w:pPr>
      <w:r>
        <w:rPr>
          <w:rFonts w:ascii="Arial" w:hAnsi="Arial" w:cs="Arial"/>
          <w:color w:val="000000"/>
          <w:sz w:val="18"/>
          <w:szCs w:val="18"/>
        </w:rPr>
        <w:t> </w:t>
      </w:r>
    </w:p>
    <w:p w:rsidR="00CB7BB9" w:rsidRDefault="00CB7BB9">
      <w:pPr>
        <w:sectPr w:rsidR="00CB7BB9" w:rsidSect="005B6598">
          <w:footerReference w:type="default" r:id="rId14"/>
          <w:pgSz w:w="11906" w:h="16838"/>
          <w:pgMar w:top="1418" w:right="1418" w:bottom="1418" w:left="1418" w:header="567" w:footer="596" w:gutter="0"/>
          <w:cols w:space="708"/>
          <w:docGrid w:linePitch="360"/>
        </w:sectPr>
      </w:pPr>
    </w:p>
    <w:p w:rsidR="005B6598" w:rsidRPr="00590863" w:rsidRDefault="00250AAD" w:rsidP="005B6598">
      <w:pPr>
        <w:spacing w:after="0"/>
        <w:jc w:val="right"/>
        <w:rPr>
          <w:rFonts w:ascii="Arial" w:hAnsi="Arial" w:cs="Arial"/>
          <w:sz w:val="18"/>
          <w:szCs w:val="18"/>
        </w:rPr>
      </w:pPr>
      <w:r w:rsidRPr="00590863">
        <w:rPr>
          <w:rFonts w:ascii="Arial" w:hAnsi="Arial" w:cs="Arial"/>
          <w:sz w:val="18"/>
          <w:szCs w:val="18"/>
        </w:rPr>
        <w:lastRenderedPageBreak/>
        <w:t>Obrazec št: 6</w:t>
      </w:r>
    </w:p>
    <w:p w:rsidR="005B6598" w:rsidRPr="00252358" w:rsidRDefault="005B6598" w:rsidP="005B6598"/>
    <w:p w:rsidR="005B6598" w:rsidRDefault="00250AAD" w:rsidP="005B65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5B6598" w:rsidRDefault="005B6598" w:rsidP="005B6598">
      <w:pPr>
        <w:spacing w:after="120"/>
        <w:rPr>
          <w:rFonts w:ascii="Arial" w:hAnsi="Arial" w:cs="Arial"/>
        </w:rPr>
      </w:pPr>
    </w:p>
    <w:p w:rsidR="00CB7BB9" w:rsidRDefault="00250AAD">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477"/>
      </w:tblGrid>
      <w:tr w:rsidR="00CB7BB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CB7BB9" w:rsidRDefault="00250AAD">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CB7BB9" w:rsidRDefault="00250AAD">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CB7BB9" w:rsidRDefault="00250AAD">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rsidR="00CB7BB9" w:rsidRDefault="00250AAD">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CB7BB9" w:rsidRDefault="00250AAD">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CB7BB9" w:rsidRDefault="00250AAD">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CB7BB9" w:rsidRDefault="00250AAD">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CB7BB9" w:rsidRDefault="00250AAD">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bl>
    <w:p w:rsidR="00CB7BB9" w:rsidRDefault="00250AAD">
      <w:pPr>
        <w:spacing w:before="225" w:after="225" w:line="240" w:lineRule="auto"/>
        <w:jc w:val="both"/>
      </w:pPr>
      <w:r>
        <w:rPr>
          <w:rFonts w:ascii="Arial" w:hAnsi="Arial" w:cs="Arial"/>
          <w:color w:val="000000"/>
          <w:sz w:val="18"/>
          <w:szCs w:val="18"/>
        </w:rPr>
        <w:t> </w:t>
      </w:r>
    </w:p>
    <w:p w:rsidR="00CB7BB9" w:rsidRDefault="00250AA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CB7BB9" w:rsidRDefault="00CB7BB9">
      <w:pPr>
        <w:sectPr w:rsidR="00CB7BB9" w:rsidSect="005B6598">
          <w:footerReference w:type="default" r:id="rId15"/>
          <w:pgSz w:w="11906" w:h="16838"/>
          <w:pgMar w:top="1418" w:right="1418" w:bottom="1418" w:left="1418" w:header="567" w:footer="596" w:gutter="0"/>
          <w:cols w:space="708"/>
          <w:docGrid w:linePitch="360"/>
        </w:sectPr>
      </w:pPr>
    </w:p>
    <w:p w:rsidR="005B6598" w:rsidRPr="00590863" w:rsidRDefault="00250AAD" w:rsidP="005B6598">
      <w:pPr>
        <w:spacing w:after="0"/>
        <w:jc w:val="right"/>
        <w:rPr>
          <w:rFonts w:ascii="Arial" w:hAnsi="Arial" w:cs="Arial"/>
          <w:sz w:val="18"/>
          <w:szCs w:val="18"/>
        </w:rPr>
      </w:pPr>
      <w:r w:rsidRPr="00590863">
        <w:rPr>
          <w:rFonts w:ascii="Arial" w:hAnsi="Arial" w:cs="Arial"/>
          <w:sz w:val="18"/>
          <w:szCs w:val="18"/>
        </w:rPr>
        <w:lastRenderedPageBreak/>
        <w:t>Obrazec št: 7</w:t>
      </w:r>
    </w:p>
    <w:p w:rsidR="005B6598" w:rsidRPr="00252358" w:rsidRDefault="005B6598" w:rsidP="005B6598"/>
    <w:p w:rsidR="005B6598" w:rsidRDefault="00250AAD" w:rsidP="005B65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5B6598" w:rsidRDefault="005B6598" w:rsidP="005B6598">
      <w:pPr>
        <w:spacing w:after="120"/>
        <w:rPr>
          <w:rFonts w:ascii="Arial" w:hAnsi="Arial" w:cs="Arial"/>
        </w:rPr>
      </w:pPr>
    </w:p>
    <w:p w:rsidR="00CB7BB9" w:rsidRDefault="00250AAD">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CB7BB9" w:rsidRDefault="00250AAD">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CB7BB9" w:rsidRDefault="00250AAD">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CB7BB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B7BB9" w:rsidRDefault="00250AAD">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B7BB9" w:rsidRDefault="00250AAD">
            <w:r>
              <w:rPr>
                <w:rFonts w:ascii="Arial" w:hAnsi="Arial" w:cs="Arial"/>
                <w:color w:val="000000"/>
                <w:position w:val="-2"/>
                <w:sz w:val="18"/>
                <w:szCs w:val="18"/>
                <w:shd w:val="clear" w:color="auto" w:fill="FFFFFF"/>
              </w:rPr>
              <w:t> </w:t>
            </w:r>
          </w:p>
        </w:tc>
      </w:tr>
      <w:tr w:rsidR="00CB7BB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B7BB9" w:rsidRDefault="00250AAD">
            <w:pPr>
              <w:jc w:val="right"/>
            </w:pPr>
            <w:r>
              <w:rPr>
                <w:rFonts w:ascii="Arial" w:hAnsi="Arial" w:cs="Arial"/>
                <w:color w:val="000000"/>
                <w:position w:val="-2"/>
                <w:sz w:val="18"/>
                <w:szCs w:val="18"/>
                <w:shd w:val="clear" w:color="auto" w:fill="FFFFFF"/>
              </w:rPr>
              <w:t>izvedel naslednje storitve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B7BB9" w:rsidRDefault="00250AAD">
            <w:r>
              <w:rPr>
                <w:rFonts w:ascii="Arial" w:hAnsi="Arial" w:cs="Arial"/>
                <w:color w:val="000000"/>
                <w:position w:val="-2"/>
                <w:sz w:val="18"/>
                <w:szCs w:val="18"/>
                <w:shd w:val="clear" w:color="auto" w:fill="FFFFFF"/>
              </w:rPr>
              <w:t> </w:t>
            </w:r>
          </w:p>
        </w:tc>
      </w:tr>
      <w:tr w:rsidR="00CB7BB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B7BB9" w:rsidRDefault="00250AAD">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B7BB9" w:rsidRDefault="00250AAD">
            <w:r>
              <w:rPr>
                <w:rFonts w:ascii="Arial" w:hAnsi="Arial" w:cs="Arial"/>
                <w:color w:val="000000"/>
                <w:position w:val="-2"/>
                <w:sz w:val="18"/>
                <w:szCs w:val="18"/>
                <w:shd w:val="clear" w:color="auto" w:fill="FFFFFF"/>
              </w:rPr>
              <w:t> </w:t>
            </w:r>
          </w:p>
        </w:tc>
      </w:tr>
      <w:tr w:rsidR="00CB7BB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B7BB9" w:rsidRDefault="00250AAD">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B7BB9" w:rsidRDefault="00250AAD">
            <w:r>
              <w:rPr>
                <w:rFonts w:ascii="Arial" w:hAnsi="Arial" w:cs="Arial"/>
                <w:color w:val="000000"/>
                <w:position w:val="-2"/>
                <w:sz w:val="18"/>
                <w:szCs w:val="18"/>
                <w:shd w:val="clear" w:color="auto" w:fill="FFFFFF"/>
              </w:rPr>
              <w:t> </w:t>
            </w:r>
          </w:p>
        </w:tc>
      </w:tr>
      <w:tr w:rsidR="00CB7BB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B7BB9" w:rsidRDefault="00250AAD">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B7BB9" w:rsidRDefault="00250AAD">
            <w:r>
              <w:rPr>
                <w:rFonts w:ascii="Arial" w:hAnsi="Arial" w:cs="Arial"/>
                <w:color w:val="000000"/>
                <w:position w:val="-2"/>
                <w:sz w:val="18"/>
                <w:szCs w:val="18"/>
                <w:shd w:val="clear" w:color="auto" w:fill="FFFFFF"/>
              </w:rPr>
              <w:t> </w:t>
            </w:r>
          </w:p>
        </w:tc>
      </w:tr>
      <w:tr w:rsidR="00CB7BB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B7BB9" w:rsidRDefault="00250AAD">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B7BB9" w:rsidRDefault="00250AAD">
            <w:r>
              <w:rPr>
                <w:rFonts w:ascii="Arial" w:hAnsi="Arial" w:cs="Arial"/>
                <w:color w:val="000000"/>
                <w:position w:val="-2"/>
                <w:sz w:val="18"/>
                <w:szCs w:val="18"/>
                <w:shd w:val="clear" w:color="auto" w:fill="FFFFFF"/>
              </w:rPr>
              <w:t> </w:t>
            </w:r>
          </w:p>
        </w:tc>
      </w:tr>
      <w:tr w:rsidR="00CB7BB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B7BB9" w:rsidRDefault="00250AAD">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B7BB9" w:rsidRDefault="00250AAD">
            <w:r>
              <w:rPr>
                <w:rFonts w:ascii="Arial" w:hAnsi="Arial" w:cs="Arial"/>
                <w:color w:val="000000"/>
                <w:position w:val="-2"/>
                <w:sz w:val="18"/>
                <w:szCs w:val="18"/>
                <w:shd w:val="clear" w:color="auto" w:fill="FFFFFF"/>
              </w:rPr>
              <w:t> </w:t>
            </w:r>
          </w:p>
        </w:tc>
      </w:tr>
    </w:tbl>
    <w:p w:rsidR="00CB7BB9" w:rsidRDefault="00250AAD">
      <w:pPr>
        <w:shd w:val="clear" w:color="auto" w:fill="FFFFFF"/>
        <w:spacing w:before="225" w:after="375" w:line="333" w:lineRule="auto"/>
        <w:jc w:val="both"/>
      </w:pPr>
      <w:r>
        <w:rPr>
          <w:rFonts w:ascii="Arial" w:hAnsi="Arial" w:cs="Arial"/>
          <w:color w:val="444444"/>
          <w:sz w:val="18"/>
          <w:szCs w:val="18"/>
          <w:shd w:val="clear" w:color="auto" w:fill="FFFFFF"/>
        </w:rPr>
        <w:t> </w:t>
      </w:r>
    </w:p>
    <w:p w:rsidR="00CB7BB9" w:rsidRDefault="00250AAD">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CB7BB9">
        <w:tc>
          <w:tcPr>
            <w:tcW w:w="3195" w:type="dxa"/>
            <w:shd w:val="clear" w:color="auto" w:fill="FFFFFF"/>
            <w:tcMar>
              <w:top w:w="75" w:type="dxa"/>
              <w:bottom w:w="75" w:type="dxa"/>
            </w:tcMar>
            <w:vAlign w:val="center"/>
          </w:tcPr>
          <w:p w:rsidR="00CB7BB9" w:rsidRDefault="00250AAD">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CB7BB9" w:rsidRDefault="00250AA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CB7BB9" w:rsidRDefault="00250AAD">
            <w:r>
              <w:rPr>
                <w:rFonts w:ascii="Arial" w:hAnsi="Arial" w:cs="Arial"/>
                <w:color w:val="000000"/>
                <w:position w:val="-2"/>
                <w:sz w:val="18"/>
                <w:szCs w:val="18"/>
                <w:shd w:val="clear" w:color="auto" w:fill="FFFFFF"/>
              </w:rPr>
              <w:t> </w:t>
            </w:r>
          </w:p>
        </w:tc>
      </w:tr>
      <w:tr w:rsidR="00CB7BB9">
        <w:tc>
          <w:tcPr>
            <w:tcW w:w="3195" w:type="dxa"/>
            <w:shd w:val="clear" w:color="auto" w:fill="FFFFFF"/>
            <w:tcMar>
              <w:top w:w="75" w:type="dxa"/>
              <w:bottom w:w="75" w:type="dxa"/>
            </w:tcMar>
            <w:vAlign w:val="center"/>
          </w:tcPr>
          <w:p w:rsidR="00CB7BB9" w:rsidRDefault="00250AAD">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CB7BB9" w:rsidRDefault="00250AA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CB7BB9" w:rsidRDefault="00CB7BB9"/>
          <w:p w:rsidR="00CB7BB9" w:rsidRDefault="00250AAD">
            <w:pPr>
              <w:jc w:val="center"/>
            </w:pPr>
            <w:r>
              <w:rPr>
                <w:rFonts w:ascii="Arial" w:hAnsi="Arial" w:cs="Arial"/>
                <w:color w:val="A9A9A9"/>
                <w:position w:val="-2"/>
                <w:sz w:val="18"/>
                <w:szCs w:val="18"/>
                <w:shd w:val="clear" w:color="auto" w:fill="FFFFFF"/>
              </w:rPr>
              <w:t>(žig in podpis)</w:t>
            </w:r>
          </w:p>
        </w:tc>
      </w:tr>
    </w:tbl>
    <w:p w:rsidR="00CB7BB9" w:rsidRDefault="00250AAD">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CB7BB9">
        <w:tc>
          <w:tcPr>
            <w:tcW w:w="0" w:type="auto"/>
            <w:tcMar>
              <w:top w:w="0" w:type="auto"/>
              <w:bottom w:w="0" w:type="auto"/>
            </w:tcMar>
          </w:tcPr>
          <w:p w:rsidR="00CB7BB9" w:rsidRDefault="00250AAD" w:rsidP="00250AAD">
            <w:pPr>
              <w:numPr>
                <w:ilvl w:val="0"/>
                <w:numId w:val="4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CB7BB9" w:rsidRDefault="00250AAD" w:rsidP="00250AAD">
            <w:pPr>
              <w:numPr>
                <w:ilvl w:val="0"/>
                <w:numId w:val="4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CB7BB9" w:rsidRDefault="00250AAD" w:rsidP="00250AAD">
            <w:pPr>
              <w:numPr>
                <w:ilvl w:val="0"/>
                <w:numId w:val="4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CB7BB9" w:rsidRDefault="00CB7BB9">
      <w:pPr>
        <w:sectPr w:rsidR="00CB7BB9" w:rsidSect="005B6598">
          <w:footerReference w:type="default" r:id="rId16"/>
          <w:pgSz w:w="11906" w:h="16838"/>
          <w:pgMar w:top="1418" w:right="1418" w:bottom="1418" w:left="1418" w:header="567" w:footer="596" w:gutter="0"/>
          <w:cols w:space="708"/>
          <w:docGrid w:linePitch="360"/>
        </w:sectPr>
      </w:pPr>
    </w:p>
    <w:p w:rsidR="005B6598" w:rsidRPr="00590863" w:rsidRDefault="00250AAD" w:rsidP="005B6598">
      <w:pPr>
        <w:spacing w:after="0"/>
        <w:jc w:val="right"/>
        <w:rPr>
          <w:rFonts w:ascii="Arial" w:hAnsi="Arial" w:cs="Arial"/>
          <w:sz w:val="18"/>
          <w:szCs w:val="18"/>
        </w:rPr>
      </w:pPr>
      <w:r w:rsidRPr="00590863">
        <w:rPr>
          <w:rFonts w:ascii="Arial" w:hAnsi="Arial" w:cs="Arial"/>
          <w:sz w:val="18"/>
          <w:szCs w:val="18"/>
        </w:rPr>
        <w:lastRenderedPageBreak/>
        <w:t>Obrazec št: 8</w:t>
      </w:r>
    </w:p>
    <w:p w:rsidR="005B6598" w:rsidRPr="00252358" w:rsidRDefault="005B6598" w:rsidP="005B6598"/>
    <w:p w:rsidR="005B6598" w:rsidRDefault="00250AAD" w:rsidP="005B65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rsidR="005B6598" w:rsidRDefault="005B6598" w:rsidP="005B6598">
      <w:pPr>
        <w:spacing w:after="120"/>
        <w:rPr>
          <w:rFonts w:ascii="Arial" w:hAnsi="Arial" w:cs="Arial"/>
        </w:rPr>
      </w:pPr>
    </w:p>
    <w:p w:rsidR="00CB7BB9" w:rsidRDefault="00250AAD">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CB7BB9">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B7BB9" w:rsidRDefault="00250AAD">
            <w:pPr>
              <w:jc w:val="center"/>
            </w:pPr>
            <w:r>
              <w:rPr>
                <w:rFonts w:ascii="Arial" w:hAnsi="Arial" w:cs="Arial"/>
                <w:b/>
                <w:bCs/>
                <w:color w:val="000000"/>
                <w:position w:val="-2"/>
                <w:sz w:val="18"/>
                <w:szCs w:val="18"/>
                <w:shd w:val="clear" w:color="auto" w:fill="D1D1D1"/>
              </w:rPr>
              <w:t>Zap.št.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B7BB9" w:rsidRDefault="00250AAD">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B7BB9" w:rsidRDefault="00250AAD">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B7BB9" w:rsidRDefault="00250AAD">
            <w:pPr>
              <w:jc w:val="center"/>
            </w:pPr>
            <w:r>
              <w:rPr>
                <w:rFonts w:ascii="Arial" w:hAnsi="Arial" w:cs="Arial"/>
                <w:b/>
                <w:bCs/>
                <w:color w:val="000000"/>
                <w:position w:val="-2"/>
                <w:sz w:val="18"/>
                <w:szCs w:val="18"/>
                <w:shd w:val="clear" w:color="auto" w:fill="D1D1D1"/>
              </w:rPr>
              <w:t>Vloga pri izvedbi naročila</w:t>
            </w:r>
          </w:p>
        </w:tc>
      </w:tr>
      <w:tr w:rsidR="00CB7BB9">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bl>
    <w:p w:rsidR="00CB7BB9" w:rsidRDefault="00250AAD">
      <w:pPr>
        <w:spacing w:before="225" w:after="225" w:line="240" w:lineRule="auto"/>
        <w:jc w:val="both"/>
      </w:pPr>
      <w:r>
        <w:rPr>
          <w:rFonts w:ascii="Arial" w:hAnsi="Arial" w:cs="Arial"/>
          <w:color w:val="000000"/>
          <w:sz w:val="18"/>
          <w:szCs w:val="18"/>
        </w:rPr>
        <w:t>Obvezna priloga je življenjepis (zaželeno v EUROPASS obliki), iz katerega bo razvidno izpolnjevanje naročnikovih zahtev za vsakega od nominiranih kadrov.</w:t>
      </w:r>
    </w:p>
    <w:tbl>
      <w:tblPr>
        <w:tblStyle w:val="NormalTablePHPDOCX"/>
        <w:tblW w:w="8745" w:type="dxa"/>
        <w:tblInd w:w="108" w:type="dxa"/>
        <w:tblLook w:val="04A0" w:firstRow="1" w:lastRow="0" w:firstColumn="1" w:lastColumn="0" w:noHBand="0" w:noVBand="1"/>
      </w:tblPr>
      <w:tblGrid>
        <w:gridCol w:w="4080"/>
        <w:gridCol w:w="4665"/>
      </w:tblGrid>
      <w:tr w:rsidR="00CB7BB9">
        <w:tc>
          <w:tcPr>
            <w:tcW w:w="4080" w:type="dxa"/>
            <w:tcMar>
              <w:top w:w="75" w:type="dxa"/>
              <w:bottom w:w="75" w:type="dxa"/>
            </w:tcMar>
            <w:vAlign w:val="center"/>
          </w:tcPr>
          <w:p w:rsidR="00CB7BB9" w:rsidRDefault="00250AAD">
            <w:r>
              <w:rPr>
                <w:rFonts w:ascii="Arial" w:hAnsi="Arial" w:cs="Arial"/>
                <w:color w:val="000000"/>
                <w:position w:val="-2"/>
                <w:sz w:val="18"/>
                <w:szCs w:val="18"/>
              </w:rPr>
              <w:t>Kraj in datum:</w:t>
            </w:r>
          </w:p>
        </w:tc>
        <w:tc>
          <w:tcPr>
            <w:tcW w:w="0" w:type="auto"/>
            <w:tcMar>
              <w:top w:w="75" w:type="dxa"/>
              <w:bottom w:w="75" w:type="dxa"/>
            </w:tcMar>
            <w:vAlign w:val="center"/>
          </w:tcPr>
          <w:p w:rsidR="00CB7BB9" w:rsidRDefault="00250AAD">
            <w:pPr>
              <w:jc w:val="center"/>
            </w:pPr>
            <w:r>
              <w:rPr>
                <w:rFonts w:ascii="Arial" w:hAnsi="Arial" w:cs="Arial"/>
                <w:color w:val="000000"/>
                <w:position w:val="-2"/>
                <w:sz w:val="18"/>
                <w:szCs w:val="18"/>
              </w:rPr>
              <w:t>Ime in priimek: _____________________</w:t>
            </w:r>
          </w:p>
        </w:tc>
      </w:tr>
      <w:tr w:rsidR="00CB7BB9">
        <w:tc>
          <w:tcPr>
            <w:tcW w:w="4080" w:type="dxa"/>
            <w:tcMar>
              <w:top w:w="75" w:type="dxa"/>
              <w:bottom w:w="75" w:type="dxa"/>
            </w:tcMar>
            <w:vAlign w:val="center"/>
          </w:tcPr>
          <w:p w:rsidR="00CB7BB9" w:rsidRDefault="00250AAD">
            <w:r>
              <w:rPr>
                <w:rFonts w:ascii="Arial" w:hAnsi="Arial" w:cs="Arial"/>
                <w:color w:val="000000"/>
                <w:position w:val="-2"/>
                <w:sz w:val="18"/>
                <w:szCs w:val="18"/>
              </w:rPr>
              <w:t> </w:t>
            </w:r>
          </w:p>
        </w:tc>
        <w:tc>
          <w:tcPr>
            <w:tcW w:w="0" w:type="auto"/>
            <w:tcMar>
              <w:top w:w="75" w:type="dxa"/>
              <w:bottom w:w="75" w:type="dxa"/>
            </w:tcMar>
            <w:vAlign w:val="center"/>
          </w:tcPr>
          <w:p w:rsidR="00CB7BB9" w:rsidRDefault="00250AAD">
            <w:pPr>
              <w:jc w:val="center"/>
            </w:pPr>
            <w:r>
              <w:rPr>
                <w:rFonts w:ascii="Arial" w:hAnsi="Arial" w:cs="Arial"/>
                <w:color w:val="000000"/>
                <w:position w:val="-2"/>
                <w:sz w:val="18"/>
                <w:szCs w:val="18"/>
              </w:rPr>
              <w:t>(žig in podpis)</w:t>
            </w:r>
          </w:p>
        </w:tc>
      </w:tr>
    </w:tbl>
    <w:p w:rsidR="00CB7BB9" w:rsidRDefault="00CB7BB9">
      <w:pPr>
        <w:sectPr w:rsidR="00CB7BB9" w:rsidSect="005B6598">
          <w:footerReference w:type="default" r:id="rId17"/>
          <w:pgSz w:w="11906" w:h="16838"/>
          <w:pgMar w:top="1418" w:right="1418" w:bottom="1418" w:left="1418" w:header="567" w:footer="596" w:gutter="0"/>
          <w:cols w:space="708"/>
          <w:docGrid w:linePitch="360"/>
        </w:sectPr>
      </w:pPr>
    </w:p>
    <w:p w:rsidR="005B6598" w:rsidRPr="00590863" w:rsidRDefault="00250AAD" w:rsidP="005B6598">
      <w:pPr>
        <w:spacing w:after="0"/>
        <w:jc w:val="right"/>
        <w:rPr>
          <w:rFonts w:ascii="Arial" w:hAnsi="Arial" w:cs="Arial"/>
          <w:sz w:val="18"/>
          <w:szCs w:val="18"/>
        </w:rPr>
      </w:pPr>
      <w:r w:rsidRPr="00590863">
        <w:rPr>
          <w:rFonts w:ascii="Arial" w:hAnsi="Arial" w:cs="Arial"/>
          <w:sz w:val="18"/>
          <w:szCs w:val="18"/>
        </w:rPr>
        <w:lastRenderedPageBreak/>
        <w:t>Obrazec št: 9</w:t>
      </w:r>
    </w:p>
    <w:p w:rsidR="005B6598" w:rsidRPr="00252358" w:rsidRDefault="005B6598" w:rsidP="005B6598"/>
    <w:p w:rsidR="005B6598" w:rsidRDefault="00250AAD" w:rsidP="005B65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rsidR="005B6598" w:rsidRDefault="005B6598" w:rsidP="005B6598">
      <w:pPr>
        <w:spacing w:after="120"/>
        <w:rPr>
          <w:rFonts w:ascii="Arial" w:hAnsi="Arial" w:cs="Arial"/>
        </w:rPr>
      </w:pPr>
    </w:p>
    <w:p w:rsidR="00CB7BB9" w:rsidRDefault="00250AAD">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rsidR="00CB7BB9" w:rsidRDefault="00250AAD">
      <w:pPr>
        <w:spacing w:before="225" w:after="225" w:line="240" w:lineRule="auto"/>
        <w:jc w:val="both"/>
      </w:pPr>
      <w:r>
        <w:rPr>
          <w:rFonts w:ascii="Arial" w:hAnsi="Arial" w:cs="Arial"/>
          <w:color w:val="000000"/>
          <w:sz w:val="18"/>
          <w:szCs w:val="18"/>
        </w:rPr>
        <w:t> </w:t>
      </w:r>
    </w:p>
    <w:p w:rsidR="00CB7BB9" w:rsidRDefault="00250AAD">
      <w:pPr>
        <w:spacing w:before="225" w:after="225" w:line="240" w:lineRule="auto"/>
        <w:jc w:val="center"/>
      </w:pPr>
      <w:r>
        <w:rPr>
          <w:rFonts w:ascii="Arial" w:hAnsi="Arial" w:cs="Arial"/>
          <w:b/>
          <w:bCs/>
          <w:color w:val="000000"/>
          <w:sz w:val="21"/>
          <w:szCs w:val="21"/>
        </w:rPr>
        <w:t>IZJAVA - POTRDILO REFERENCE ZA KADRE</w:t>
      </w:r>
    </w:p>
    <w:p w:rsidR="00CB7BB9" w:rsidRDefault="00250AAD">
      <w:pPr>
        <w:spacing w:before="225" w:after="225" w:line="240" w:lineRule="auto"/>
        <w:jc w:val="center"/>
      </w:pPr>
      <w:r>
        <w:rPr>
          <w:rFonts w:ascii="Arial" w:hAnsi="Arial" w:cs="Arial"/>
          <w:color w:val="000000"/>
          <w:sz w:val="18"/>
          <w:szCs w:val="18"/>
        </w:rPr>
        <w:t> </w:t>
      </w:r>
    </w:p>
    <w:p w:rsidR="00CB7BB9" w:rsidRDefault="00250AAD">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CB7BB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nominiran kader (naziv)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spacing w:before="135" w:after="135"/>
              <w:jc w:val="both"/>
              <w:textAlignment w:val="center"/>
            </w:pPr>
            <w:r>
              <w:rPr>
                <w:rFonts w:ascii="Arial" w:hAnsi="Arial" w:cs="Arial"/>
                <w:color w:val="000000"/>
                <w:position w:val="-2"/>
                <w:sz w:val="18"/>
                <w:szCs w:val="18"/>
              </w:rPr>
              <w:t>je na projektu (navedba projekta)</w:t>
            </w:r>
            <w:r w:rsidR="00D359BC">
              <w:rPr>
                <w:rFonts w:ascii="Arial" w:hAnsi="Arial" w:cs="Arial"/>
                <w:color w:val="000000"/>
                <w:position w:val="-2"/>
                <w:sz w:val="18"/>
                <w:szCs w:val="18"/>
              </w:rPr>
              <w:t xml:space="preserve"> </w:t>
            </w:r>
            <w:r>
              <w:rPr>
                <w:rFonts w:ascii="Arial" w:hAnsi="Arial" w:cs="Arial"/>
                <w:color w:val="000000"/>
                <w:position w:val="-2"/>
                <w:sz w:val="18"/>
                <w:szCs w:val="18"/>
              </w:rPr>
              <w:t>opravljal funkcijo (navedba funkcije) in </w:t>
            </w:r>
          </w:p>
          <w:p w:rsidR="00CB7BB9" w:rsidRDefault="00250AAD">
            <w:pPr>
              <w:spacing w:before="135" w:after="135"/>
              <w:jc w:val="both"/>
              <w:textAlignment w:val="center"/>
            </w:pPr>
            <w:r>
              <w:rPr>
                <w:rFonts w:ascii="Arial" w:hAnsi="Arial" w:cs="Arial"/>
                <w:color w:val="000000"/>
                <w:position w:val="-2"/>
                <w:sz w:val="18"/>
                <w:szCs w:val="18"/>
              </w:rPr>
              <w:t>je izvajal sledeče storitve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v vrednosti naročila brez / 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bl>
    <w:p w:rsidR="00CB7BB9" w:rsidRDefault="00250AAD">
      <w:pPr>
        <w:spacing w:before="225" w:after="225" w:line="240" w:lineRule="auto"/>
        <w:jc w:val="both"/>
      </w:pPr>
      <w:r>
        <w:rPr>
          <w:rFonts w:ascii="Arial" w:hAnsi="Arial" w:cs="Arial"/>
          <w:color w:val="000000"/>
          <w:sz w:val="18"/>
          <w:szCs w:val="18"/>
        </w:rPr>
        <w:t> </w:t>
      </w:r>
    </w:p>
    <w:p w:rsidR="00CB7BB9" w:rsidRDefault="00250AAD">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CB7BB9">
        <w:tc>
          <w:tcPr>
            <w:tcW w:w="2325" w:type="dxa"/>
            <w:tcMar>
              <w:top w:w="75" w:type="dxa"/>
              <w:bottom w:w="75" w:type="dxa"/>
            </w:tcMar>
            <w:vAlign w:val="center"/>
          </w:tcPr>
          <w:p w:rsidR="00CB7BB9" w:rsidRDefault="00250AAD">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rsidR="00CB7BB9" w:rsidRDefault="00250AAD">
            <w:r>
              <w:rPr>
                <w:rFonts w:ascii="Arial" w:hAnsi="Arial" w:cs="Arial"/>
                <w:color w:val="000000"/>
                <w:position w:val="-2"/>
                <w:sz w:val="18"/>
                <w:szCs w:val="18"/>
              </w:rPr>
              <w:t> </w:t>
            </w:r>
          </w:p>
        </w:tc>
        <w:tc>
          <w:tcPr>
            <w:tcW w:w="0" w:type="auto"/>
            <w:tcMar>
              <w:top w:w="75" w:type="dxa"/>
              <w:bottom w:w="75" w:type="dxa"/>
            </w:tcMar>
            <w:vAlign w:val="center"/>
          </w:tcPr>
          <w:p w:rsidR="00CB7BB9" w:rsidRDefault="00250AAD">
            <w:r>
              <w:rPr>
                <w:rFonts w:ascii="Arial" w:hAnsi="Arial" w:cs="Arial"/>
                <w:color w:val="000000"/>
                <w:position w:val="-2"/>
                <w:sz w:val="18"/>
                <w:szCs w:val="18"/>
              </w:rPr>
              <w:t> </w:t>
            </w:r>
          </w:p>
        </w:tc>
      </w:tr>
      <w:tr w:rsidR="00CB7BB9">
        <w:tc>
          <w:tcPr>
            <w:tcW w:w="2325" w:type="dxa"/>
            <w:tcMar>
              <w:top w:w="75" w:type="dxa"/>
              <w:bottom w:w="75" w:type="dxa"/>
            </w:tcMar>
            <w:vAlign w:val="center"/>
          </w:tcPr>
          <w:p w:rsidR="00CB7BB9" w:rsidRDefault="00250AAD">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rsidR="00CB7BB9" w:rsidRDefault="00250AAD">
            <w:r>
              <w:rPr>
                <w:rFonts w:ascii="Arial" w:hAnsi="Arial" w:cs="Arial"/>
                <w:color w:val="000000"/>
                <w:position w:val="-2"/>
                <w:sz w:val="18"/>
                <w:szCs w:val="18"/>
              </w:rPr>
              <w:t> </w:t>
            </w:r>
          </w:p>
        </w:tc>
        <w:tc>
          <w:tcPr>
            <w:tcW w:w="0" w:type="auto"/>
            <w:tcMar>
              <w:top w:w="75" w:type="dxa"/>
              <w:bottom w:w="75" w:type="dxa"/>
            </w:tcMar>
            <w:vAlign w:val="center"/>
          </w:tcPr>
          <w:p w:rsidR="00CB7BB9" w:rsidRDefault="00CB7BB9"/>
          <w:p w:rsidR="00CB7BB9" w:rsidRDefault="00250AAD">
            <w:pPr>
              <w:jc w:val="center"/>
            </w:pPr>
            <w:r>
              <w:rPr>
                <w:rFonts w:ascii="Arial" w:hAnsi="Arial" w:cs="Arial"/>
                <w:color w:val="A9A9A9"/>
                <w:position w:val="-2"/>
                <w:sz w:val="18"/>
                <w:szCs w:val="18"/>
              </w:rPr>
              <w:t>(žig in podpis)</w:t>
            </w:r>
          </w:p>
        </w:tc>
      </w:tr>
    </w:tbl>
    <w:p w:rsidR="00CB7BB9" w:rsidRDefault="00250AAD">
      <w:pPr>
        <w:spacing w:before="225" w:after="225" w:line="240" w:lineRule="auto"/>
        <w:jc w:val="both"/>
      </w:pPr>
      <w:r>
        <w:rPr>
          <w:rFonts w:ascii="Arial" w:hAnsi="Arial" w:cs="Arial"/>
          <w:color w:val="000000"/>
          <w:sz w:val="18"/>
          <w:szCs w:val="18"/>
        </w:rPr>
        <w:t> </w:t>
      </w:r>
    </w:p>
    <w:p w:rsidR="00CB7BB9" w:rsidRDefault="00250AAD">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rsidP="00250AAD">
            <w:pPr>
              <w:numPr>
                <w:ilvl w:val="0"/>
                <w:numId w:val="48"/>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rsidR="00CB7BB9" w:rsidRDefault="00250AAD" w:rsidP="00250AAD">
            <w:pPr>
              <w:numPr>
                <w:ilvl w:val="0"/>
                <w:numId w:val="48"/>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CB7BB9" w:rsidRDefault="00250AAD" w:rsidP="00250AAD">
            <w:pPr>
              <w:numPr>
                <w:ilvl w:val="0"/>
                <w:numId w:val="48"/>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rsidR="00CB7BB9" w:rsidRDefault="00CB7BB9">
      <w:pPr>
        <w:sectPr w:rsidR="00CB7BB9" w:rsidSect="005B6598">
          <w:footerReference w:type="default" r:id="rId18"/>
          <w:pgSz w:w="11906" w:h="16838"/>
          <w:pgMar w:top="1418" w:right="1418" w:bottom="1418" w:left="1418" w:header="567" w:footer="596" w:gutter="0"/>
          <w:cols w:space="708"/>
          <w:docGrid w:linePitch="360"/>
        </w:sectPr>
      </w:pPr>
    </w:p>
    <w:p w:rsidR="005B6598" w:rsidRPr="00590863" w:rsidRDefault="00250AAD" w:rsidP="005B6598">
      <w:pPr>
        <w:spacing w:after="0"/>
        <w:jc w:val="right"/>
        <w:rPr>
          <w:rFonts w:ascii="Arial" w:hAnsi="Arial" w:cs="Arial"/>
          <w:sz w:val="18"/>
          <w:szCs w:val="18"/>
        </w:rPr>
      </w:pPr>
      <w:r w:rsidRPr="00590863">
        <w:rPr>
          <w:rFonts w:ascii="Arial" w:hAnsi="Arial" w:cs="Arial"/>
          <w:sz w:val="18"/>
          <w:szCs w:val="18"/>
        </w:rPr>
        <w:lastRenderedPageBreak/>
        <w:t>Obrazec št: 10</w:t>
      </w:r>
    </w:p>
    <w:p w:rsidR="005B6598" w:rsidRPr="00252358" w:rsidRDefault="005B6598" w:rsidP="005B6598"/>
    <w:p w:rsidR="005B6598" w:rsidRDefault="00250AAD" w:rsidP="005B65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Izkušnje kadrov</w:t>
      </w:r>
    </w:p>
    <w:p w:rsidR="005B6598" w:rsidRDefault="005B6598" w:rsidP="005B6598">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CB7BB9">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Leta delovnih izkušenj na področju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spacing w:before="135" w:after="135"/>
              <w:jc w:val="both"/>
              <w:textAlignment w:val="center"/>
            </w:pPr>
            <w:r>
              <w:rPr>
                <w:rFonts w:ascii="Arial" w:hAnsi="Arial" w:cs="Arial"/>
                <w:color w:val="000000"/>
                <w:position w:val="-2"/>
                <w:sz w:val="18"/>
                <w:szCs w:val="18"/>
              </w:rPr>
              <w:t>REFERENCA 1</w:t>
            </w:r>
          </w:p>
          <w:p w:rsidR="00CB7BB9" w:rsidRDefault="00250AAD">
            <w:pPr>
              <w:spacing w:before="135" w:after="135"/>
              <w:jc w:val="both"/>
              <w:textAlignment w:val="center"/>
            </w:pPr>
            <w:r>
              <w:rPr>
                <w:rFonts w:ascii="Arial" w:hAnsi="Arial" w:cs="Arial"/>
                <w:color w:val="000000"/>
                <w:position w:val="-2"/>
                <w:sz w:val="18"/>
                <w:szCs w:val="18"/>
              </w:rPr>
              <w:t>Naziv referenčnega posla:</w:t>
            </w:r>
          </w:p>
          <w:p w:rsidR="00CB7BB9" w:rsidRDefault="00250AAD">
            <w:pPr>
              <w:spacing w:before="135" w:after="135"/>
              <w:jc w:val="both"/>
              <w:textAlignment w:val="center"/>
            </w:pPr>
            <w:r>
              <w:rPr>
                <w:rFonts w:ascii="Arial" w:hAnsi="Arial" w:cs="Arial"/>
                <w:color w:val="000000"/>
                <w:position w:val="-2"/>
                <w:sz w:val="18"/>
                <w:szCs w:val="18"/>
              </w:rPr>
              <w:t>Naročnik posla (naziv, naslov):</w:t>
            </w:r>
          </w:p>
          <w:p w:rsidR="00CB7BB9" w:rsidRDefault="00250AAD">
            <w:pPr>
              <w:spacing w:before="135" w:after="135"/>
              <w:jc w:val="both"/>
              <w:textAlignment w:val="center"/>
            </w:pPr>
            <w:r>
              <w:rPr>
                <w:rFonts w:ascii="Arial" w:hAnsi="Arial" w:cs="Arial"/>
                <w:color w:val="000000"/>
                <w:position w:val="-2"/>
                <w:sz w:val="18"/>
                <w:szCs w:val="18"/>
              </w:rPr>
              <w:t>Obdobje izvedbe (mesec, leto; od-do):</w:t>
            </w:r>
          </w:p>
          <w:p w:rsidR="00CB7BB9" w:rsidRDefault="00250AAD">
            <w:pPr>
              <w:spacing w:before="135" w:after="135"/>
              <w:jc w:val="both"/>
              <w:textAlignment w:val="center"/>
            </w:pPr>
            <w:r>
              <w:rPr>
                <w:rFonts w:ascii="Arial" w:hAnsi="Arial" w:cs="Arial"/>
                <w:color w:val="000000"/>
                <w:position w:val="-2"/>
                <w:sz w:val="18"/>
                <w:szCs w:val="18"/>
              </w:rPr>
              <w:t>Vrednost posla (v EUR z in brez DDV):</w:t>
            </w:r>
          </w:p>
          <w:p w:rsidR="00CB7BB9" w:rsidRDefault="00250AAD">
            <w:pPr>
              <w:spacing w:before="135" w:after="135"/>
              <w:jc w:val="both"/>
              <w:textAlignment w:val="center"/>
            </w:pPr>
            <w:r>
              <w:rPr>
                <w:rFonts w:ascii="Arial" w:hAnsi="Arial" w:cs="Arial"/>
                <w:color w:val="000000"/>
                <w:position w:val="-2"/>
                <w:sz w:val="18"/>
                <w:szCs w:val="18"/>
              </w:rPr>
              <w:t>Vloga kadra v poslu (naziv, opis del):</w:t>
            </w:r>
          </w:p>
          <w:p w:rsidR="00CB7BB9" w:rsidRDefault="00250AAD">
            <w:pPr>
              <w:spacing w:before="135" w:after="135"/>
              <w:jc w:val="both"/>
              <w:textAlignment w:val="center"/>
            </w:pPr>
            <w:r>
              <w:rPr>
                <w:rFonts w:ascii="Arial" w:hAnsi="Arial" w:cs="Arial"/>
                <w:color w:val="000000"/>
                <w:position w:val="-2"/>
                <w:sz w:val="18"/>
                <w:szCs w:val="18"/>
              </w:rPr>
              <w:t> </w:t>
            </w:r>
          </w:p>
          <w:p w:rsidR="00CB7BB9" w:rsidRDefault="00250AAD">
            <w:pPr>
              <w:spacing w:before="135" w:after="135"/>
              <w:jc w:val="both"/>
              <w:textAlignment w:val="center"/>
            </w:pPr>
            <w:r>
              <w:rPr>
                <w:rFonts w:ascii="Arial" w:hAnsi="Arial" w:cs="Arial"/>
                <w:color w:val="000000"/>
                <w:position w:val="-2"/>
                <w:sz w:val="18"/>
                <w:szCs w:val="18"/>
              </w:rPr>
              <w:t>REFERENCA 2:</w:t>
            </w:r>
          </w:p>
          <w:p w:rsidR="00CB7BB9" w:rsidRDefault="00250AAD">
            <w:pPr>
              <w:spacing w:before="135" w:after="135"/>
              <w:jc w:val="both"/>
              <w:textAlignment w:val="center"/>
            </w:pPr>
            <w:r>
              <w:rPr>
                <w:rFonts w:ascii="Arial" w:hAnsi="Arial" w:cs="Arial"/>
                <w:color w:val="000000"/>
                <w:position w:val="-2"/>
                <w:sz w:val="18"/>
                <w:szCs w:val="18"/>
              </w:rPr>
              <w:t>...</w:t>
            </w:r>
          </w:p>
        </w:tc>
      </w:tr>
    </w:tbl>
    <w:p w:rsidR="00CB7BB9" w:rsidRDefault="00250AAD">
      <w:pPr>
        <w:spacing w:before="225" w:after="225" w:line="240" w:lineRule="auto"/>
        <w:jc w:val="both"/>
      </w:pPr>
      <w:r>
        <w:rPr>
          <w:rFonts w:ascii="Arial" w:hAnsi="Arial" w:cs="Arial"/>
          <w:color w:val="000000"/>
          <w:sz w:val="18"/>
          <w:szCs w:val="18"/>
        </w:rPr>
        <w:t> </w:t>
      </w:r>
    </w:p>
    <w:p w:rsidR="00CB7BB9" w:rsidRDefault="00250AAD">
      <w:pPr>
        <w:spacing w:before="225" w:after="225" w:line="240" w:lineRule="auto"/>
        <w:jc w:val="both"/>
      </w:pPr>
      <w:r>
        <w:rPr>
          <w:rFonts w:ascii="Arial" w:hAnsi="Arial" w:cs="Arial"/>
          <w:b/>
          <w:bCs/>
          <w:i/>
          <w:iCs/>
          <w:color w:val="000000"/>
          <w:sz w:val="18"/>
          <w:szCs w:val="18"/>
          <w:u w:val="single"/>
        </w:rPr>
        <w:t>Opomba: </w:t>
      </w:r>
      <w:r>
        <w:rPr>
          <w:rFonts w:ascii="Arial" w:hAnsi="Arial" w:cs="Arial"/>
          <w:i/>
          <w:iCs/>
          <w:color w:val="000000"/>
          <w:sz w:val="18"/>
          <w:szCs w:val="18"/>
        </w:rPr>
        <w:br/>
        <w:t xml:space="preserve">V primeru več kadrov se obrazec ustrezno razmnoži. </w:t>
      </w:r>
      <w:r>
        <w:rPr>
          <w:rFonts w:ascii="Arial" w:hAnsi="Arial" w:cs="Arial"/>
          <w:i/>
          <w:iCs/>
          <w:color w:val="000000"/>
          <w:sz w:val="18"/>
          <w:szCs w:val="18"/>
          <w:u w:val="single"/>
        </w:rPr>
        <w:t>Izvajalec je dolžan pri vsaki od referenc v tem obrazcu navesti ali se jo prijavlja za namen izkazovanja pogojev ali za namen točkovanja v okviru meri.</w:t>
      </w:r>
      <w:r>
        <w:rPr>
          <w:rFonts w:ascii="Arial" w:hAnsi="Arial" w:cs="Arial"/>
          <w:i/>
          <w:iCs/>
          <w:color w:val="000000"/>
          <w:sz w:val="18"/>
          <w:szCs w:val="18"/>
        </w:rPr>
        <w:t xml:space="preserve"> </w:t>
      </w:r>
      <w:r>
        <w:rPr>
          <w:rFonts w:ascii="Arial" w:hAnsi="Arial" w:cs="Arial"/>
          <w:b/>
          <w:bCs/>
          <w:i/>
          <w:iCs/>
          <w:color w:val="000000"/>
          <w:sz w:val="18"/>
          <w:szCs w:val="18"/>
        </w:rPr>
        <w:t>V primeru, če ta razlikovalna okoliščina ne bo podana, bo naročnik vse refernce kadrov upošteval le v okviru izkazovanja pogojev. </w:t>
      </w:r>
    </w:p>
    <w:tbl>
      <w:tblPr>
        <w:tblStyle w:val="NormalTablePHPDOCX"/>
        <w:tblW w:w="8745" w:type="dxa"/>
        <w:tblInd w:w="108" w:type="dxa"/>
        <w:tblLook w:val="04A0" w:firstRow="1" w:lastRow="0" w:firstColumn="1" w:lastColumn="0" w:noHBand="0" w:noVBand="1"/>
      </w:tblPr>
      <w:tblGrid>
        <w:gridCol w:w="4080"/>
        <w:gridCol w:w="4665"/>
      </w:tblGrid>
      <w:tr w:rsidR="00CB7BB9">
        <w:tc>
          <w:tcPr>
            <w:tcW w:w="4080" w:type="dxa"/>
            <w:tcMar>
              <w:top w:w="75" w:type="dxa"/>
              <w:bottom w:w="75" w:type="dxa"/>
            </w:tcMar>
            <w:vAlign w:val="center"/>
          </w:tcPr>
          <w:p w:rsidR="00CB7BB9" w:rsidRDefault="00250AAD">
            <w:r>
              <w:rPr>
                <w:rFonts w:ascii="Arial" w:hAnsi="Arial" w:cs="Arial"/>
                <w:color w:val="000000"/>
                <w:position w:val="-2"/>
                <w:sz w:val="18"/>
                <w:szCs w:val="18"/>
              </w:rPr>
              <w:t>Kraj in datum:</w:t>
            </w:r>
          </w:p>
        </w:tc>
        <w:tc>
          <w:tcPr>
            <w:tcW w:w="0" w:type="auto"/>
            <w:tcMar>
              <w:top w:w="75" w:type="dxa"/>
              <w:bottom w:w="75" w:type="dxa"/>
            </w:tcMar>
            <w:vAlign w:val="center"/>
          </w:tcPr>
          <w:p w:rsidR="00CB7BB9" w:rsidRDefault="00250AAD">
            <w:r>
              <w:rPr>
                <w:rFonts w:ascii="Arial" w:hAnsi="Arial" w:cs="Arial"/>
                <w:color w:val="000000"/>
                <w:position w:val="-2"/>
                <w:sz w:val="18"/>
                <w:szCs w:val="18"/>
              </w:rPr>
              <w:t>Ime in priimek: _____________________</w:t>
            </w:r>
          </w:p>
        </w:tc>
      </w:tr>
      <w:tr w:rsidR="00CB7BB9">
        <w:tc>
          <w:tcPr>
            <w:tcW w:w="4080" w:type="dxa"/>
            <w:tcMar>
              <w:top w:w="75" w:type="dxa"/>
              <w:bottom w:w="75" w:type="dxa"/>
            </w:tcMar>
            <w:vAlign w:val="center"/>
          </w:tcPr>
          <w:p w:rsidR="00CB7BB9" w:rsidRDefault="00250AAD">
            <w:r>
              <w:rPr>
                <w:rFonts w:ascii="Arial" w:hAnsi="Arial" w:cs="Arial"/>
                <w:color w:val="000000"/>
                <w:position w:val="-2"/>
                <w:sz w:val="18"/>
                <w:szCs w:val="18"/>
              </w:rPr>
              <w:t> </w:t>
            </w:r>
          </w:p>
        </w:tc>
        <w:tc>
          <w:tcPr>
            <w:tcW w:w="0" w:type="auto"/>
            <w:tcMar>
              <w:top w:w="75" w:type="dxa"/>
              <w:bottom w:w="75" w:type="dxa"/>
            </w:tcMar>
            <w:vAlign w:val="center"/>
          </w:tcPr>
          <w:p w:rsidR="00CB7BB9" w:rsidRDefault="00250AAD">
            <w:pPr>
              <w:jc w:val="center"/>
            </w:pPr>
            <w:r>
              <w:rPr>
                <w:rFonts w:ascii="Arial" w:hAnsi="Arial" w:cs="Arial"/>
                <w:color w:val="A9A9A9"/>
                <w:position w:val="-2"/>
                <w:sz w:val="18"/>
                <w:szCs w:val="18"/>
              </w:rPr>
              <w:t>(žig in podpis)</w:t>
            </w:r>
          </w:p>
        </w:tc>
      </w:tr>
    </w:tbl>
    <w:p w:rsidR="00CB7BB9" w:rsidRDefault="00CB7BB9">
      <w:pPr>
        <w:sectPr w:rsidR="00CB7BB9" w:rsidSect="005B6598">
          <w:footerReference w:type="default" r:id="rId19"/>
          <w:pgSz w:w="11906" w:h="16838"/>
          <w:pgMar w:top="1418" w:right="1418" w:bottom="1418" w:left="1418" w:header="567" w:footer="596" w:gutter="0"/>
          <w:cols w:space="708"/>
          <w:docGrid w:linePitch="360"/>
        </w:sectPr>
      </w:pPr>
    </w:p>
    <w:p w:rsidR="005B6598" w:rsidRPr="00590863" w:rsidRDefault="00250AAD" w:rsidP="005B6598">
      <w:pPr>
        <w:spacing w:after="0"/>
        <w:jc w:val="right"/>
        <w:rPr>
          <w:rFonts w:ascii="Arial" w:hAnsi="Arial" w:cs="Arial"/>
          <w:sz w:val="18"/>
          <w:szCs w:val="18"/>
        </w:rPr>
      </w:pPr>
      <w:r w:rsidRPr="00590863">
        <w:rPr>
          <w:rFonts w:ascii="Arial" w:hAnsi="Arial" w:cs="Arial"/>
          <w:sz w:val="18"/>
          <w:szCs w:val="18"/>
        </w:rPr>
        <w:lastRenderedPageBreak/>
        <w:t>Obrazec št: 11</w:t>
      </w:r>
    </w:p>
    <w:p w:rsidR="005B6598" w:rsidRPr="00252358" w:rsidRDefault="005B6598" w:rsidP="005B6598"/>
    <w:p w:rsidR="005B6598" w:rsidRDefault="00250AAD" w:rsidP="005B65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5B6598" w:rsidRDefault="005B6598" w:rsidP="005B6598">
      <w:pPr>
        <w:spacing w:after="120"/>
        <w:rPr>
          <w:rFonts w:ascii="Arial" w:hAnsi="Arial" w:cs="Arial"/>
        </w:rPr>
      </w:pPr>
    </w:p>
    <w:p w:rsidR="00CB7BB9" w:rsidRDefault="00250AAD">
      <w:pPr>
        <w:spacing w:before="225" w:after="225" w:line="240" w:lineRule="auto"/>
        <w:jc w:val="both"/>
      </w:pPr>
      <w:r>
        <w:rPr>
          <w:rFonts w:ascii="Arial" w:hAnsi="Arial" w:cs="Arial"/>
          <w:i/>
          <w:iCs/>
          <w:color w:val="000000"/>
          <w:sz w:val="18"/>
          <w:szCs w:val="18"/>
        </w:rPr>
        <w:t>Glava s podatki o garantu (zavarovalnici/banki) ali SWIFT ključ</w:t>
      </w:r>
    </w:p>
    <w:p w:rsidR="00CB7BB9" w:rsidRDefault="00250AAD">
      <w:pPr>
        <w:spacing w:before="225" w:after="225" w:line="240" w:lineRule="auto"/>
        <w:jc w:val="both"/>
      </w:pPr>
      <w:r>
        <w:rPr>
          <w:rFonts w:ascii="Arial" w:hAnsi="Arial" w:cs="Arial"/>
          <w:color w:val="000000"/>
          <w:sz w:val="18"/>
          <w:szCs w:val="18"/>
        </w:rPr>
        <w:t>Za: MINISTRSTVO ZA ZDRAVJE, Štefanova ulica 5, 1000 Ljubljana</w:t>
      </w:r>
    </w:p>
    <w:p w:rsidR="00CB7BB9" w:rsidRDefault="00250AAD">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CB7BB9" w:rsidRDefault="00250AAD">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CB7BB9" w:rsidRDefault="00250AAD">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CB7BB9" w:rsidRDefault="00250AAD">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CB7BB9" w:rsidRDefault="00250AAD">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CB7BB9" w:rsidRDefault="00250AAD">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MINISTRSTVO ZA ZDRAVJE, Štefanova ulica 5, 1000 Ljubljana</w:t>
      </w:r>
    </w:p>
    <w:p w:rsidR="00CB7BB9" w:rsidRDefault="00250AAD">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Evalvacija projekta Preoblikovanje obstoječih mrež ter vstop novih izvajalcev za nudenje skupnostnih storitev in programov za starejše</w:t>
      </w:r>
    </w:p>
    <w:p w:rsidR="00CB7BB9" w:rsidRDefault="00250AAD">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rsidR="00CB7BB9" w:rsidRDefault="00250AAD">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CB7BB9" w:rsidRDefault="00250AAD">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CB7BB9" w:rsidRDefault="00250AAD">
      <w:pPr>
        <w:spacing w:before="225" w:after="225" w:line="240" w:lineRule="auto"/>
        <w:jc w:val="both"/>
      </w:pPr>
      <w:r>
        <w:rPr>
          <w:rFonts w:ascii="Arial" w:hAnsi="Arial" w:cs="Arial"/>
          <w:color w:val="000000"/>
          <w:sz w:val="18"/>
          <w:szCs w:val="18"/>
        </w:rPr>
        <w:t>2. Kopija garancije št. ______________</w:t>
      </w:r>
    </w:p>
    <w:p w:rsidR="00CB7BB9" w:rsidRDefault="00250AAD">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CB7BB9" w:rsidRDefault="00250AAD">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CB7BB9" w:rsidRDefault="00250AAD">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CB7BB9" w:rsidRDefault="00250AAD">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CB7BB9" w:rsidRDefault="00250AA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CB7BB9" w:rsidRDefault="00250AAD">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B7BB9" w:rsidRDefault="00250AAD">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rsidR="00CB7BB9" w:rsidRDefault="00250AAD">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CB7BB9" w:rsidRDefault="00250AA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CB7BB9" w:rsidRDefault="00250AAD">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B7BB9">
        <w:tc>
          <w:tcPr>
            <w:tcW w:w="4080" w:type="dxa"/>
            <w:tcMar>
              <w:top w:w="75" w:type="dxa"/>
              <w:bottom w:w="75" w:type="dxa"/>
            </w:tcMar>
            <w:vAlign w:val="center"/>
          </w:tcPr>
          <w:p w:rsidR="00CB7BB9" w:rsidRDefault="00250AAD">
            <w:r>
              <w:rPr>
                <w:rFonts w:ascii="Arial" w:hAnsi="Arial" w:cs="Arial"/>
                <w:color w:val="000000"/>
                <w:position w:val="-2"/>
                <w:sz w:val="18"/>
                <w:szCs w:val="18"/>
              </w:rPr>
              <w:t> </w:t>
            </w:r>
          </w:p>
        </w:tc>
        <w:tc>
          <w:tcPr>
            <w:tcW w:w="0" w:type="auto"/>
            <w:tcMar>
              <w:top w:w="75" w:type="dxa"/>
              <w:bottom w:w="75" w:type="dxa"/>
            </w:tcMar>
            <w:vAlign w:val="center"/>
          </w:tcPr>
          <w:p w:rsidR="00CB7BB9" w:rsidRDefault="00250AAD">
            <w:pPr>
              <w:jc w:val="center"/>
            </w:pPr>
            <w:r>
              <w:rPr>
                <w:rFonts w:ascii="Arial" w:hAnsi="Arial" w:cs="Arial"/>
                <w:color w:val="000000"/>
                <w:position w:val="-2"/>
                <w:sz w:val="18"/>
                <w:szCs w:val="18"/>
              </w:rPr>
              <w:t>Garant</w:t>
            </w:r>
          </w:p>
        </w:tc>
      </w:tr>
      <w:tr w:rsidR="00CB7BB9">
        <w:tc>
          <w:tcPr>
            <w:tcW w:w="4080" w:type="dxa"/>
            <w:tcMar>
              <w:top w:w="75" w:type="dxa"/>
              <w:bottom w:w="75" w:type="dxa"/>
            </w:tcMar>
            <w:vAlign w:val="center"/>
          </w:tcPr>
          <w:p w:rsidR="00CB7BB9" w:rsidRDefault="00250AAD">
            <w:r>
              <w:rPr>
                <w:rFonts w:ascii="Arial" w:hAnsi="Arial" w:cs="Arial"/>
                <w:color w:val="000000"/>
                <w:position w:val="-2"/>
                <w:sz w:val="18"/>
                <w:szCs w:val="18"/>
              </w:rPr>
              <w:t> </w:t>
            </w:r>
          </w:p>
        </w:tc>
        <w:tc>
          <w:tcPr>
            <w:tcW w:w="0" w:type="auto"/>
            <w:tcMar>
              <w:top w:w="75" w:type="dxa"/>
              <w:bottom w:w="75" w:type="dxa"/>
            </w:tcMar>
            <w:vAlign w:val="center"/>
          </w:tcPr>
          <w:p w:rsidR="00CB7BB9" w:rsidRDefault="00CB7BB9"/>
          <w:p w:rsidR="00CB7BB9" w:rsidRDefault="00250AAD">
            <w:pPr>
              <w:jc w:val="center"/>
            </w:pPr>
            <w:r>
              <w:rPr>
                <w:rFonts w:ascii="Arial" w:hAnsi="Arial" w:cs="Arial"/>
                <w:color w:val="A9A9A9"/>
                <w:position w:val="-2"/>
                <w:sz w:val="18"/>
                <w:szCs w:val="18"/>
              </w:rPr>
              <w:t>(žig in podpis)</w:t>
            </w:r>
          </w:p>
        </w:tc>
      </w:tr>
    </w:tbl>
    <w:p w:rsidR="00CB7BB9" w:rsidRDefault="00250AAD">
      <w:pPr>
        <w:spacing w:before="225" w:after="225" w:line="240" w:lineRule="auto"/>
        <w:jc w:val="both"/>
      </w:pPr>
      <w:r>
        <w:rPr>
          <w:rFonts w:ascii="Arial" w:hAnsi="Arial" w:cs="Arial"/>
          <w:color w:val="000000"/>
          <w:sz w:val="18"/>
          <w:szCs w:val="18"/>
        </w:rPr>
        <w:t> </w:t>
      </w:r>
    </w:p>
    <w:p w:rsidR="00CB7BB9" w:rsidRDefault="00250AAD">
      <w:pPr>
        <w:spacing w:before="225" w:after="225" w:line="240" w:lineRule="auto"/>
        <w:jc w:val="both"/>
      </w:pPr>
      <w:r>
        <w:rPr>
          <w:rFonts w:ascii="Arial" w:hAnsi="Arial" w:cs="Arial"/>
          <w:color w:val="000000"/>
          <w:sz w:val="18"/>
          <w:szCs w:val="18"/>
        </w:rPr>
        <w:t> </w:t>
      </w:r>
    </w:p>
    <w:p w:rsidR="00CB7BB9" w:rsidRDefault="00CB7BB9">
      <w:pPr>
        <w:sectPr w:rsidR="00CB7BB9" w:rsidSect="005B6598">
          <w:footerReference w:type="default" r:id="rId20"/>
          <w:pgSz w:w="11906" w:h="16838"/>
          <w:pgMar w:top="1418" w:right="1418" w:bottom="1418" w:left="1418" w:header="567" w:footer="596" w:gutter="0"/>
          <w:cols w:space="708"/>
          <w:docGrid w:linePitch="360"/>
        </w:sectPr>
      </w:pPr>
    </w:p>
    <w:p w:rsidR="005B6598" w:rsidRPr="00590863" w:rsidRDefault="00250AAD" w:rsidP="005B6598">
      <w:pPr>
        <w:spacing w:after="0"/>
        <w:jc w:val="right"/>
        <w:rPr>
          <w:rFonts w:ascii="Arial" w:hAnsi="Arial" w:cs="Arial"/>
          <w:sz w:val="18"/>
          <w:szCs w:val="18"/>
        </w:rPr>
      </w:pPr>
      <w:r w:rsidRPr="00590863">
        <w:rPr>
          <w:rFonts w:ascii="Arial" w:hAnsi="Arial" w:cs="Arial"/>
          <w:sz w:val="18"/>
          <w:szCs w:val="18"/>
        </w:rPr>
        <w:lastRenderedPageBreak/>
        <w:t>Obrazec št: 12</w:t>
      </w:r>
    </w:p>
    <w:p w:rsidR="005B6598" w:rsidRPr="00252358" w:rsidRDefault="005B6598" w:rsidP="005B6598"/>
    <w:p w:rsidR="005B6598" w:rsidRDefault="00250AAD" w:rsidP="005B65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5B6598" w:rsidRDefault="005B6598" w:rsidP="005B6598">
      <w:pPr>
        <w:spacing w:after="120"/>
        <w:rPr>
          <w:rFonts w:ascii="Arial" w:hAnsi="Arial" w:cs="Arial"/>
        </w:rPr>
      </w:pPr>
    </w:p>
    <w:p w:rsidR="00CB7BB9" w:rsidRPr="00640560" w:rsidRDefault="00250AAD" w:rsidP="00640560">
      <w:pPr>
        <w:spacing w:before="225" w:after="225" w:line="240" w:lineRule="auto"/>
        <w:rPr>
          <w:rFonts w:ascii="Arial" w:hAnsi="Arial" w:cs="Arial"/>
          <w:color w:val="000000"/>
          <w:sz w:val="18"/>
          <w:szCs w:val="18"/>
        </w:rPr>
      </w:pPr>
      <w:r>
        <w:rPr>
          <w:rFonts w:ascii="Arial" w:hAnsi="Arial" w:cs="Arial"/>
          <w:color w:val="000000"/>
          <w:sz w:val="18"/>
          <w:szCs w:val="18"/>
        </w:rPr>
        <w:t>Pod kazensko in materialno odgovornostjo izjavljamo, da naša</w:t>
      </w:r>
      <w:r w:rsidR="003115B0">
        <w:rPr>
          <w:rFonts w:ascii="Arial" w:hAnsi="Arial" w:cs="Arial"/>
          <w:color w:val="000000"/>
          <w:sz w:val="18"/>
          <w:szCs w:val="18"/>
        </w:rPr>
        <w:t xml:space="preserve"> </w:t>
      </w:r>
      <w:r>
        <w:rPr>
          <w:rFonts w:ascii="Arial" w:hAnsi="Arial" w:cs="Arial"/>
          <w:color w:val="000000"/>
          <w:sz w:val="18"/>
          <w:szCs w:val="18"/>
        </w:rPr>
        <w:t>družba </w:t>
      </w:r>
      <w:r>
        <w:rPr>
          <w:rFonts w:ascii="Arial" w:hAnsi="Arial" w:cs="Arial"/>
          <w:color w:val="000000"/>
          <w:sz w:val="18"/>
          <w:szCs w:val="18"/>
          <w:u w:val="single"/>
        </w:rPr>
        <w:t>_______________</w:t>
      </w:r>
      <w:r>
        <w:rPr>
          <w:rFonts w:ascii="Arial" w:hAnsi="Arial" w:cs="Arial"/>
          <w:color w:val="000000"/>
          <w:sz w:val="18"/>
          <w:szCs w:val="18"/>
        </w:rPr>
        <w:t>(</w:t>
      </w:r>
      <w:r w:rsidR="003115B0">
        <w:rPr>
          <w:rFonts w:ascii="Arial" w:hAnsi="Arial" w:cs="Arial"/>
          <w:color w:val="000000"/>
          <w:sz w:val="18"/>
          <w:szCs w:val="18"/>
        </w:rPr>
        <w:t>f</w:t>
      </w:r>
      <w:r>
        <w:rPr>
          <w:rFonts w:ascii="Arial" w:hAnsi="Arial" w:cs="Arial"/>
          <w:color w:val="000000"/>
          <w:sz w:val="18"/>
          <w:szCs w:val="18"/>
        </w:rPr>
        <w:t>irma), </w:t>
      </w:r>
      <w:r>
        <w:rPr>
          <w:rFonts w:ascii="Arial" w:hAnsi="Arial" w:cs="Arial"/>
          <w:color w:val="000000"/>
          <w:sz w:val="18"/>
          <w:szCs w:val="18"/>
          <w:u w:val="single"/>
        </w:rPr>
        <w:t>_________________</w:t>
      </w:r>
      <w:r>
        <w:rPr>
          <w:rFonts w:ascii="Arial" w:hAnsi="Arial" w:cs="Arial"/>
          <w:color w:val="000000"/>
          <w:sz w:val="18"/>
          <w:szCs w:val="18"/>
        </w:rPr>
        <w:t>(</w:t>
      </w:r>
      <w:r w:rsidR="003115B0">
        <w:rPr>
          <w:rFonts w:ascii="Arial" w:hAnsi="Arial" w:cs="Arial"/>
          <w:color w:val="000000"/>
          <w:sz w:val="18"/>
          <w:szCs w:val="18"/>
        </w:rPr>
        <w:t>n</w:t>
      </w:r>
      <w:r>
        <w:rPr>
          <w:rFonts w:ascii="Arial" w:hAnsi="Arial" w:cs="Arial"/>
          <w:color w:val="000000"/>
          <w:sz w:val="18"/>
          <w:szCs w:val="18"/>
        </w:rPr>
        <w:t>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CB7BB9" w:rsidRDefault="00250AAD">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rsidP="00250AAD">
            <w:pPr>
              <w:numPr>
                <w:ilvl w:val="0"/>
                <w:numId w:val="49"/>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CB7BB9" w:rsidRDefault="00250AAD" w:rsidP="00250AAD">
            <w:pPr>
              <w:numPr>
                <w:ilvl w:val="0"/>
                <w:numId w:val="4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CB7BB9" w:rsidRDefault="00250AAD" w:rsidP="00250AAD">
            <w:pPr>
              <w:numPr>
                <w:ilvl w:val="0"/>
                <w:numId w:val="49"/>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CB7BB9" w:rsidRDefault="00250AAD" w:rsidP="00250AAD">
            <w:pPr>
              <w:numPr>
                <w:ilvl w:val="0"/>
                <w:numId w:val="4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CB7BB9" w:rsidRDefault="00250AAD" w:rsidP="00250AAD">
            <w:pPr>
              <w:numPr>
                <w:ilvl w:val="0"/>
                <w:numId w:val="4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CB7BB9" w:rsidRDefault="00250AAD" w:rsidP="00250AAD">
            <w:pPr>
              <w:numPr>
                <w:ilvl w:val="0"/>
                <w:numId w:val="4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CB7BB9" w:rsidRDefault="00250AAD" w:rsidP="00250AAD">
            <w:pPr>
              <w:numPr>
                <w:ilvl w:val="0"/>
                <w:numId w:val="4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CB7BB9" w:rsidRDefault="00250AA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CB7BB9" w:rsidRDefault="00250AAD">
      <w:pPr>
        <w:spacing w:before="225" w:after="225" w:line="240" w:lineRule="auto"/>
        <w:jc w:val="center"/>
      </w:pPr>
      <w:r>
        <w:rPr>
          <w:rFonts w:ascii="Arial" w:hAnsi="Arial" w:cs="Arial"/>
          <w:b/>
          <w:bCs/>
          <w:color w:val="000000"/>
          <w:sz w:val="21"/>
          <w:szCs w:val="21"/>
        </w:rPr>
        <w:t>in</w:t>
      </w:r>
    </w:p>
    <w:p w:rsidR="00CB7BB9" w:rsidRDefault="00250AAD">
      <w:pPr>
        <w:spacing w:before="225" w:after="225" w:line="240" w:lineRule="auto"/>
        <w:jc w:val="center"/>
      </w:pPr>
      <w:r>
        <w:rPr>
          <w:rFonts w:ascii="Arial" w:hAnsi="Arial" w:cs="Arial"/>
          <w:b/>
          <w:bCs/>
          <w:color w:val="000000"/>
          <w:sz w:val="21"/>
          <w:szCs w:val="21"/>
        </w:rPr>
        <w:t>POOBLASTILO</w:t>
      </w:r>
    </w:p>
    <w:p w:rsidR="00CB7BB9" w:rsidRDefault="00250AAD">
      <w:pPr>
        <w:spacing w:before="225" w:after="225" w:line="240" w:lineRule="auto"/>
        <w:jc w:val="both"/>
      </w:pPr>
      <w:r>
        <w:rPr>
          <w:rFonts w:ascii="Arial" w:hAnsi="Arial" w:cs="Arial"/>
          <w:color w:val="000000"/>
          <w:sz w:val="18"/>
          <w:szCs w:val="18"/>
        </w:rPr>
        <w:t>Pooblaščamo naročnika MINISTRSTVO ZA ZDRAVJE,Štefanova ulica 5, 1000 Ljubljana,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CB7BB9">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r w:rsidR="00CB7BB9">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B7BB9" w:rsidRDefault="00250AAD">
            <w:r>
              <w:rPr>
                <w:rFonts w:ascii="Arial" w:hAnsi="Arial" w:cs="Arial"/>
                <w:color w:val="000000"/>
                <w:position w:val="-2"/>
                <w:sz w:val="18"/>
                <w:szCs w:val="18"/>
              </w:rPr>
              <w:t> </w:t>
            </w:r>
          </w:p>
        </w:tc>
      </w:tr>
    </w:tbl>
    <w:p w:rsidR="00CB7BB9" w:rsidRDefault="00250AAD">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CB7BB9">
        <w:tc>
          <w:tcPr>
            <w:tcW w:w="4080" w:type="dxa"/>
            <w:tcMar>
              <w:top w:w="75" w:type="dxa"/>
              <w:bottom w:w="75" w:type="dxa"/>
            </w:tcMar>
            <w:vAlign w:val="center"/>
          </w:tcPr>
          <w:p w:rsidR="00CB7BB9" w:rsidRDefault="00250AAD">
            <w:r>
              <w:rPr>
                <w:rFonts w:ascii="Arial" w:hAnsi="Arial" w:cs="Arial"/>
                <w:color w:val="000000"/>
                <w:position w:val="-2"/>
                <w:sz w:val="18"/>
                <w:szCs w:val="18"/>
              </w:rPr>
              <w:t>Kraj in datum:</w:t>
            </w:r>
          </w:p>
        </w:tc>
        <w:tc>
          <w:tcPr>
            <w:tcW w:w="0" w:type="auto"/>
            <w:tcMar>
              <w:top w:w="75" w:type="dxa"/>
              <w:bottom w:w="75" w:type="dxa"/>
            </w:tcMar>
            <w:vAlign w:val="center"/>
          </w:tcPr>
          <w:p w:rsidR="00CB7BB9" w:rsidRDefault="00250AAD">
            <w:r>
              <w:rPr>
                <w:rFonts w:ascii="Arial" w:hAnsi="Arial" w:cs="Arial"/>
                <w:color w:val="000000"/>
                <w:position w:val="-2"/>
                <w:sz w:val="18"/>
                <w:szCs w:val="18"/>
              </w:rPr>
              <w:t>Ime in priimek: _____________________</w:t>
            </w:r>
          </w:p>
        </w:tc>
      </w:tr>
      <w:tr w:rsidR="00CB7BB9">
        <w:tc>
          <w:tcPr>
            <w:tcW w:w="4080" w:type="dxa"/>
            <w:tcMar>
              <w:top w:w="75" w:type="dxa"/>
              <w:bottom w:w="75" w:type="dxa"/>
            </w:tcMar>
            <w:vAlign w:val="center"/>
          </w:tcPr>
          <w:p w:rsidR="00CB7BB9" w:rsidRDefault="00250AAD">
            <w:r>
              <w:rPr>
                <w:rFonts w:ascii="Arial" w:hAnsi="Arial" w:cs="Arial"/>
                <w:color w:val="000000"/>
                <w:position w:val="-2"/>
                <w:sz w:val="18"/>
                <w:szCs w:val="18"/>
              </w:rPr>
              <w:t> </w:t>
            </w:r>
          </w:p>
        </w:tc>
        <w:tc>
          <w:tcPr>
            <w:tcW w:w="0" w:type="auto"/>
            <w:tcMar>
              <w:top w:w="75" w:type="dxa"/>
              <w:bottom w:w="75" w:type="dxa"/>
            </w:tcMar>
            <w:vAlign w:val="center"/>
          </w:tcPr>
          <w:p w:rsidR="00CB7BB9" w:rsidRDefault="00CB7BB9"/>
          <w:p w:rsidR="00CB7BB9" w:rsidRDefault="00250AAD">
            <w:pPr>
              <w:jc w:val="center"/>
            </w:pPr>
            <w:r>
              <w:rPr>
                <w:rFonts w:ascii="Arial" w:hAnsi="Arial" w:cs="Arial"/>
                <w:color w:val="A9A9A9"/>
                <w:position w:val="-2"/>
                <w:sz w:val="18"/>
                <w:szCs w:val="18"/>
              </w:rPr>
              <w:t>(žig in podpis)</w:t>
            </w:r>
          </w:p>
        </w:tc>
      </w:tr>
    </w:tbl>
    <w:p w:rsidR="00CB7BB9" w:rsidRDefault="00250AAD">
      <w:pPr>
        <w:spacing w:before="225" w:after="225" w:line="240" w:lineRule="auto"/>
        <w:jc w:val="both"/>
      </w:pPr>
      <w:r>
        <w:rPr>
          <w:rFonts w:ascii="Arial" w:hAnsi="Arial" w:cs="Arial"/>
          <w:color w:val="000000"/>
          <w:sz w:val="18"/>
          <w:szCs w:val="18"/>
        </w:rPr>
        <w:t> </w:t>
      </w:r>
    </w:p>
    <w:p w:rsidR="00CB7BB9" w:rsidRDefault="00250AAD">
      <w:pPr>
        <w:spacing w:before="525" w:after="225" w:line="240" w:lineRule="auto"/>
        <w:jc w:val="both"/>
      </w:pPr>
      <w:r>
        <w:rPr>
          <w:rFonts w:ascii="Arial" w:hAnsi="Arial" w:cs="Arial"/>
          <w:color w:val="000000"/>
          <w:sz w:val="18"/>
          <w:szCs w:val="18"/>
        </w:rPr>
        <w:t> </w:t>
      </w:r>
    </w:p>
    <w:p w:rsidR="00CB7BB9" w:rsidRDefault="00CB7BB9">
      <w:pPr>
        <w:sectPr w:rsidR="00CB7BB9" w:rsidSect="005B6598">
          <w:footerReference w:type="default" r:id="rId21"/>
          <w:pgSz w:w="11906" w:h="16838"/>
          <w:pgMar w:top="1418" w:right="1418" w:bottom="1418" w:left="1418" w:header="567" w:footer="596" w:gutter="0"/>
          <w:cols w:space="708"/>
          <w:docGrid w:linePitch="360"/>
        </w:sectPr>
      </w:pPr>
    </w:p>
    <w:p w:rsidR="005B6598" w:rsidRPr="00590863" w:rsidRDefault="00250AAD" w:rsidP="005B6598">
      <w:pPr>
        <w:spacing w:after="0"/>
        <w:jc w:val="right"/>
        <w:rPr>
          <w:rFonts w:ascii="Arial" w:hAnsi="Arial" w:cs="Arial"/>
          <w:sz w:val="18"/>
          <w:szCs w:val="18"/>
        </w:rPr>
      </w:pPr>
      <w:r w:rsidRPr="00590863">
        <w:rPr>
          <w:rFonts w:ascii="Arial" w:hAnsi="Arial" w:cs="Arial"/>
          <w:sz w:val="18"/>
          <w:szCs w:val="18"/>
        </w:rPr>
        <w:lastRenderedPageBreak/>
        <w:t>Obrazec št: 13</w:t>
      </w:r>
    </w:p>
    <w:p w:rsidR="005B6598" w:rsidRPr="00252358" w:rsidRDefault="005B6598" w:rsidP="005B6598"/>
    <w:p w:rsidR="005B6598" w:rsidRDefault="00250AAD" w:rsidP="005B65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5B6598" w:rsidRDefault="005B6598" w:rsidP="005B6598">
      <w:pPr>
        <w:spacing w:after="120"/>
        <w:rPr>
          <w:rFonts w:ascii="Arial" w:hAnsi="Arial" w:cs="Arial"/>
        </w:rPr>
      </w:pPr>
    </w:p>
    <w:p w:rsidR="00CB7BB9" w:rsidRDefault="00250AAD">
      <w:pPr>
        <w:spacing w:before="225" w:after="225" w:line="240" w:lineRule="auto"/>
        <w:jc w:val="both"/>
      </w:pPr>
      <w:r>
        <w:rPr>
          <w:rFonts w:ascii="Arial" w:hAnsi="Arial" w:cs="Arial"/>
          <w:color w:val="000000"/>
          <w:sz w:val="18"/>
          <w:szCs w:val="18"/>
        </w:rPr>
        <w:t>V zvezi z javnim naročilom »Evalvacija projekta Preoblikovanje obstoječih mrež ter vstop novih izvajalcev za nudenje skupnostnih storitev in programov za starejše«,</w:t>
      </w:r>
    </w:p>
    <w:p w:rsidR="00CB7BB9" w:rsidRDefault="00250AAD">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CB7BB9" w:rsidRDefault="00250AAD">
      <w:pPr>
        <w:spacing w:before="225" w:after="225" w:line="240" w:lineRule="auto"/>
        <w:jc w:val="both"/>
      </w:pPr>
      <w:r>
        <w:rPr>
          <w:rFonts w:ascii="Arial" w:hAnsi="Arial" w:cs="Arial"/>
          <w:color w:val="000000"/>
          <w:sz w:val="18"/>
          <w:szCs w:val="18"/>
        </w:rPr>
        <w:t>Izjavljamo (ustrezno označi):</w:t>
      </w:r>
    </w:p>
    <w:p w:rsidR="00CB7BB9" w:rsidRDefault="00250AAD">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CB7BB9" w:rsidRDefault="00250AAD">
      <w:pPr>
        <w:spacing w:before="225" w:after="225" w:line="240" w:lineRule="auto"/>
        <w:jc w:val="both"/>
      </w:pPr>
      <w:r>
        <w:rPr>
          <w:rFonts w:ascii="Arial" w:hAnsi="Arial" w:cs="Arial"/>
          <w:color w:val="000000"/>
          <w:sz w:val="18"/>
          <w:szCs w:val="18"/>
        </w:rPr>
        <w:t>[   ] NE zahtevamo izvedbe neposrednih plačil.</w:t>
      </w:r>
    </w:p>
    <w:p w:rsidR="00CB7BB9" w:rsidRDefault="00250AAD">
      <w:pPr>
        <w:spacing w:before="225" w:after="225" w:line="240" w:lineRule="auto"/>
        <w:jc w:val="both"/>
      </w:pPr>
      <w:r>
        <w:rPr>
          <w:rFonts w:ascii="Arial" w:hAnsi="Arial" w:cs="Arial"/>
          <w:color w:val="000000"/>
          <w:sz w:val="18"/>
          <w:szCs w:val="18"/>
        </w:rPr>
        <w:t> </w:t>
      </w:r>
    </w:p>
    <w:p w:rsidR="00CB7BB9" w:rsidRDefault="00250AAD">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B7BB9">
        <w:tc>
          <w:tcPr>
            <w:tcW w:w="4080" w:type="dxa"/>
            <w:tcMar>
              <w:top w:w="75" w:type="dxa"/>
              <w:bottom w:w="75" w:type="dxa"/>
            </w:tcMar>
            <w:vAlign w:val="center"/>
          </w:tcPr>
          <w:p w:rsidR="00CB7BB9" w:rsidRDefault="00250AAD">
            <w:r>
              <w:rPr>
                <w:rFonts w:ascii="Arial" w:hAnsi="Arial" w:cs="Arial"/>
                <w:color w:val="000000"/>
                <w:position w:val="-2"/>
                <w:sz w:val="18"/>
                <w:szCs w:val="18"/>
              </w:rPr>
              <w:t>Kraj in datum:</w:t>
            </w:r>
          </w:p>
        </w:tc>
        <w:tc>
          <w:tcPr>
            <w:tcW w:w="0" w:type="auto"/>
            <w:tcMar>
              <w:top w:w="75" w:type="dxa"/>
              <w:bottom w:w="75" w:type="dxa"/>
            </w:tcMar>
            <w:vAlign w:val="center"/>
          </w:tcPr>
          <w:p w:rsidR="00CB7BB9" w:rsidRDefault="00250AAD">
            <w:r>
              <w:rPr>
                <w:rFonts w:ascii="Arial" w:hAnsi="Arial" w:cs="Arial"/>
                <w:color w:val="000000"/>
                <w:position w:val="-2"/>
                <w:sz w:val="18"/>
                <w:szCs w:val="18"/>
              </w:rPr>
              <w:t>Ime in priimek: _____________________</w:t>
            </w:r>
          </w:p>
        </w:tc>
      </w:tr>
      <w:tr w:rsidR="00CB7BB9">
        <w:tc>
          <w:tcPr>
            <w:tcW w:w="4080" w:type="dxa"/>
            <w:tcMar>
              <w:top w:w="75" w:type="dxa"/>
              <w:bottom w:w="75" w:type="dxa"/>
            </w:tcMar>
            <w:vAlign w:val="center"/>
          </w:tcPr>
          <w:p w:rsidR="00CB7BB9" w:rsidRDefault="00250AAD">
            <w:r>
              <w:rPr>
                <w:rFonts w:ascii="Arial" w:hAnsi="Arial" w:cs="Arial"/>
                <w:color w:val="000000"/>
                <w:position w:val="-2"/>
                <w:sz w:val="18"/>
                <w:szCs w:val="18"/>
              </w:rPr>
              <w:t> </w:t>
            </w:r>
          </w:p>
        </w:tc>
        <w:tc>
          <w:tcPr>
            <w:tcW w:w="0" w:type="auto"/>
            <w:tcMar>
              <w:top w:w="75" w:type="dxa"/>
              <w:bottom w:w="75" w:type="dxa"/>
            </w:tcMar>
            <w:vAlign w:val="center"/>
          </w:tcPr>
          <w:p w:rsidR="00CB7BB9" w:rsidRDefault="00CB7BB9"/>
          <w:p w:rsidR="00CB7BB9" w:rsidRDefault="00250AAD">
            <w:pPr>
              <w:jc w:val="center"/>
            </w:pPr>
            <w:r>
              <w:rPr>
                <w:rFonts w:ascii="Arial" w:hAnsi="Arial" w:cs="Arial"/>
                <w:color w:val="A9A9A9"/>
                <w:position w:val="-2"/>
                <w:sz w:val="18"/>
                <w:szCs w:val="18"/>
              </w:rPr>
              <w:t>(žig in podpis)</w:t>
            </w:r>
          </w:p>
        </w:tc>
      </w:tr>
    </w:tbl>
    <w:p w:rsidR="00CB7BB9" w:rsidRDefault="00250AAD">
      <w:pPr>
        <w:spacing w:before="225" w:after="225" w:line="240" w:lineRule="auto"/>
        <w:jc w:val="both"/>
      </w:pPr>
      <w:r>
        <w:rPr>
          <w:rFonts w:ascii="Arial" w:hAnsi="Arial" w:cs="Arial"/>
          <w:color w:val="000000"/>
          <w:sz w:val="18"/>
          <w:szCs w:val="18"/>
        </w:rPr>
        <w:t> </w:t>
      </w:r>
    </w:p>
    <w:p w:rsidR="00CB7BB9" w:rsidRDefault="00250AAD">
      <w:pPr>
        <w:spacing w:before="225" w:after="225" w:line="240" w:lineRule="auto"/>
        <w:jc w:val="both"/>
      </w:pPr>
      <w:r>
        <w:rPr>
          <w:rFonts w:ascii="Arial" w:hAnsi="Arial" w:cs="Arial"/>
          <w:color w:val="000000"/>
          <w:sz w:val="18"/>
          <w:szCs w:val="18"/>
        </w:rPr>
        <w:t> </w:t>
      </w:r>
    </w:p>
    <w:p w:rsidR="00CB7BB9" w:rsidRDefault="00250AAD">
      <w:pPr>
        <w:spacing w:before="225" w:after="225" w:line="240" w:lineRule="auto"/>
        <w:jc w:val="both"/>
      </w:pPr>
      <w:r>
        <w:rPr>
          <w:rFonts w:ascii="Arial" w:hAnsi="Arial" w:cs="Arial"/>
          <w:color w:val="000000"/>
          <w:sz w:val="18"/>
          <w:szCs w:val="18"/>
        </w:rPr>
        <w:t> </w:t>
      </w:r>
    </w:p>
    <w:p w:rsidR="00CB7BB9" w:rsidRDefault="00250AAD">
      <w:pPr>
        <w:spacing w:before="225" w:after="225" w:line="240" w:lineRule="auto"/>
        <w:jc w:val="both"/>
      </w:pPr>
      <w:r>
        <w:rPr>
          <w:rFonts w:ascii="Arial" w:hAnsi="Arial" w:cs="Arial"/>
          <w:b/>
          <w:bCs/>
          <w:i/>
          <w:iCs/>
          <w:color w:val="000000"/>
          <w:sz w:val="18"/>
          <w:szCs w:val="18"/>
          <w:u w:val="single"/>
        </w:rPr>
        <w:t>Opomba:</w:t>
      </w:r>
    </w:p>
    <w:p w:rsidR="00CB7BB9" w:rsidRDefault="00250AAD">
      <w:pPr>
        <w:spacing w:before="225" w:after="225" w:line="240" w:lineRule="auto"/>
        <w:jc w:val="both"/>
      </w:pPr>
      <w:r>
        <w:rPr>
          <w:rFonts w:ascii="Arial" w:hAnsi="Arial" w:cs="Arial"/>
          <w:i/>
          <w:iCs/>
          <w:color w:val="000000"/>
          <w:sz w:val="18"/>
          <w:szCs w:val="18"/>
        </w:rPr>
        <w:t>V primeru večjega števila podizvajalcev se obrazec fotokopira.</w:t>
      </w:r>
    </w:p>
    <w:p w:rsidR="00CB7BB9" w:rsidRDefault="00CB7BB9">
      <w:pPr>
        <w:sectPr w:rsidR="00CB7BB9" w:rsidSect="005B6598">
          <w:footerReference w:type="default" r:id="rId22"/>
          <w:pgSz w:w="11906" w:h="16838"/>
          <w:pgMar w:top="1418" w:right="1418" w:bottom="1418" w:left="1418" w:header="567" w:footer="596" w:gutter="0"/>
          <w:cols w:space="708"/>
          <w:docGrid w:linePitch="360"/>
        </w:sectPr>
      </w:pPr>
    </w:p>
    <w:p w:rsidR="005B6598" w:rsidRPr="00590863" w:rsidRDefault="00250AAD" w:rsidP="005B6598">
      <w:pPr>
        <w:spacing w:after="0"/>
        <w:jc w:val="right"/>
        <w:rPr>
          <w:rFonts w:ascii="Arial" w:hAnsi="Arial" w:cs="Arial"/>
          <w:sz w:val="18"/>
          <w:szCs w:val="18"/>
        </w:rPr>
      </w:pPr>
      <w:r w:rsidRPr="00590863">
        <w:rPr>
          <w:rFonts w:ascii="Arial" w:hAnsi="Arial" w:cs="Arial"/>
          <w:sz w:val="18"/>
          <w:szCs w:val="18"/>
        </w:rPr>
        <w:lastRenderedPageBreak/>
        <w:t>Obrazec št: 14</w:t>
      </w:r>
    </w:p>
    <w:p w:rsidR="005B6598" w:rsidRPr="00252358" w:rsidRDefault="005B6598" w:rsidP="005B6598"/>
    <w:p w:rsidR="005B6598" w:rsidRDefault="00250AAD" w:rsidP="005B65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5B6598" w:rsidRDefault="005B6598" w:rsidP="005B6598">
      <w:pPr>
        <w:spacing w:after="120"/>
        <w:rPr>
          <w:rFonts w:ascii="Arial" w:hAnsi="Arial" w:cs="Arial"/>
        </w:rPr>
      </w:pPr>
    </w:p>
    <w:p w:rsidR="00CB7BB9" w:rsidRDefault="00250AAD">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Evalvacija projekta Preoblikovanje obstoječih mrež ter vstop novih izvajalcev za nudenje skupnostnih storitev in programov za starejše</w:t>
      </w:r>
      <w:r>
        <w:rPr>
          <w:rFonts w:ascii="Arial" w:hAnsi="Arial" w:cs="Arial"/>
          <w:color w:val="000000"/>
          <w:sz w:val="18"/>
          <w:szCs w:val="18"/>
        </w:rPr>
        <w:t>«,</w:t>
      </w:r>
    </w:p>
    <w:p w:rsidR="00CB7BB9" w:rsidRDefault="00250AAD">
      <w:pPr>
        <w:spacing w:before="225" w:after="225" w:line="240" w:lineRule="auto"/>
        <w:jc w:val="both"/>
      </w:pPr>
      <w:r>
        <w:rPr>
          <w:rFonts w:ascii="Arial" w:hAnsi="Arial" w:cs="Arial"/>
          <w:color w:val="000000"/>
          <w:sz w:val="18"/>
          <w:szCs w:val="18"/>
        </w:rPr>
        <w:t>izjavljamo, da (ustrezno označi in izpolni):</w:t>
      </w:r>
    </w:p>
    <w:p w:rsidR="00CB7BB9" w:rsidRDefault="00250AAD">
      <w:pPr>
        <w:spacing w:before="225" w:after="225" w:line="240" w:lineRule="auto"/>
        <w:jc w:val="both"/>
      </w:pPr>
      <w:r>
        <w:rPr>
          <w:rFonts w:ascii="Arial" w:hAnsi="Arial" w:cs="Arial"/>
          <w:b/>
          <w:bCs/>
          <w:color w:val="000000"/>
          <w:sz w:val="18"/>
          <w:szCs w:val="18"/>
        </w:rPr>
        <w:t>[   ] ne nastopamo s podizvajalci</w:t>
      </w:r>
    </w:p>
    <w:p w:rsidR="00CB7BB9" w:rsidRDefault="00250AAD">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CB7BB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B7BB9" w:rsidRDefault="00250AAD">
            <w:r>
              <w:rPr>
                <w:rFonts w:ascii="Arial" w:hAnsi="Arial" w:cs="Arial"/>
                <w:color w:val="000000"/>
                <w:position w:val="-2"/>
                <w:sz w:val="18"/>
                <w:szCs w:val="18"/>
              </w:rPr>
              <w:t> </w:t>
            </w:r>
          </w:p>
        </w:tc>
      </w:tr>
      <w:tr w:rsidR="00CB7BB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B7BB9" w:rsidRDefault="00250AAD">
            <w:pPr>
              <w:spacing w:before="135" w:after="135"/>
              <w:jc w:val="both"/>
              <w:textAlignment w:val="center"/>
            </w:pPr>
            <w:r>
              <w:rPr>
                <w:rFonts w:ascii="Arial" w:hAnsi="Arial" w:cs="Arial"/>
                <w:color w:val="000000"/>
                <w:position w:val="-2"/>
                <w:sz w:val="18"/>
                <w:szCs w:val="18"/>
              </w:rPr>
              <w:t>Opis del, ki jih bo izvedel podizvajalec:</w:t>
            </w:r>
          </w:p>
          <w:p w:rsidR="00CB7BB9" w:rsidRDefault="00250AAD">
            <w:pPr>
              <w:spacing w:before="135" w:after="135"/>
              <w:jc w:val="both"/>
              <w:textAlignment w:val="center"/>
            </w:pPr>
            <w:r>
              <w:rPr>
                <w:rFonts w:ascii="Arial" w:hAnsi="Arial" w:cs="Arial"/>
                <w:color w:val="000000"/>
                <w:position w:val="-2"/>
                <w:sz w:val="18"/>
                <w:szCs w:val="18"/>
              </w:rPr>
              <w:t> </w:t>
            </w:r>
          </w:p>
          <w:p w:rsidR="00CB7BB9" w:rsidRDefault="00250AAD">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B7BB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B7BB9" w:rsidRDefault="00250AAD">
            <w:r>
              <w:rPr>
                <w:rFonts w:ascii="Arial" w:hAnsi="Arial" w:cs="Arial"/>
                <w:color w:val="000000"/>
                <w:position w:val="-2"/>
                <w:sz w:val="18"/>
                <w:szCs w:val="18"/>
              </w:rPr>
              <w:t> </w:t>
            </w:r>
          </w:p>
        </w:tc>
      </w:tr>
      <w:tr w:rsidR="00CB7BB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B7BB9" w:rsidRDefault="00250AAD">
            <w:pPr>
              <w:spacing w:before="135" w:after="135"/>
              <w:jc w:val="both"/>
              <w:textAlignment w:val="center"/>
            </w:pPr>
            <w:r>
              <w:rPr>
                <w:rFonts w:ascii="Arial" w:hAnsi="Arial" w:cs="Arial"/>
                <w:color w:val="000000"/>
                <w:position w:val="-2"/>
                <w:sz w:val="18"/>
                <w:szCs w:val="18"/>
              </w:rPr>
              <w:t>Opis del, ki jih bo izvedel podizvajalec:</w:t>
            </w:r>
          </w:p>
          <w:p w:rsidR="00CB7BB9" w:rsidRDefault="00250AAD">
            <w:pPr>
              <w:spacing w:before="135" w:after="135"/>
              <w:jc w:val="both"/>
              <w:textAlignment w:val="center"/>
            </w:pPr>
            <w:r>
              <w:rPr>
                <w:rFonts w:ascii="Arial" w:hAnsi="Arial" w:cs="Arial"/>
                <w:color w:val="000000"/>
                <w:position w:val="-2"/>
                <w:sz w:val="18"/>
                <w:szCs w:val="18"/>
              </w:rPr>
              <w:t> </w:t>
            </w:r>
          </w:p>
          <w:p w:rsidR="00CB7BB9" w:rsidRDefault="00250AAD">
            <w:pPr>
              <w:spacing w:before="135" w:after="135"/>
              <w:jc w:val="both"/>
              <w:textAlignment w:val="center"/>
            </w:pPr>
            <w:r>
              <w:rPr>
                <w:rFonts w:ascii="Arial" w:hAnsi="Arial" w:cs="Arial"/>
                <w:color w:val="000000"/>
                <w:position w:val="-2"/>
                <w:sz w:val="18"/>
                <w:szCs w:val="18"/>
              </w:rPr>
              <w:t>% končne ponudbe vrednosti, ki jo bo izvedel podizvajalec: ____</w:t>
            </w:r>
          </w:p>
          <w:p w:rsidR="00CB7BB9" w:rsidRDefault="00250AAD">
            <w:pPr>
              <w:spacing w:before="135" w:after="135"/>
              <w:jc w:val="both"/>
              <w:textAlignment w:val="center"/>
            </w:pPr>
            <w:r>
              <w:rPr>
                <w:rFonts w:ascii="Arial" w:hAnsi="Arial" w:cs="Arial"/>
                <w:color w:val="000000"/>
                <w:position w:val="-2"/>
                <w:sz w:val="18"/>
                <w:szCs w:val="18"/>
              </w:rPr>
              <w:t> </w:t>
            </w:r>
          </w:p>
        </w:tc>
      </w:tr>
    </w:tbl>
    <w:p w:rsidR="00CB7BB9" w:rsidRDefault="00250AAD">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CB7BB9" w:rsidRDefault="00250AAD">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CB7BB9">
        <w:tc>
          <w:tcPr>
            <w:tcW w:w="4080" w:type="dxa"/>
            <w:tcMar>
              <w:top w:w="135" w:type="dxa"/>
              <w:bottom w:w="135" w:type="dxa"/>
            </w:tcMar>
            <w:vAlign w:val="center"/>
          </w:tcPr>
          <w:p w:rsidR="00CB7BB9" w:rsidRDefault="00250AAD">
            <w:r>
              <w:rPr>
                <w:rFonts w:ascii="Arial" w:hAnsi="Arial" w:cs="Arial"/>
                <w:color w:val="000000"/>
                <w:position w:val="-2"/>
                <w:sz w:val="18"/>
                <w:szCs w:val="18"/>
              </w:rPr>
              <w:t>Kraj in datum:</w:t>
            </w:r>
          </w:p>
        </w:tc>
        <w:tc>
          <w:tcPr>
            <w:tcW w:w="0" w:type="auto"/>
            <w:tcMar>
              <w:top w:w="135" w:type="dxa"/>
              <w:bottom w:w="135" w:type="dxa"/>
            </w:tcMar>
            <w:vAlign w:val="center"/>
          </w:tcPr>
          <w:p w:rsidR="00CB7BB9" w:rsidRDefault="00250AAD">
            <w:r>
              <w:rPr>
                <w:rFonts w:ascii="Arial" w:hAnsi="Arial" w:cs="Arial"/>
                <w:color w:val="000000"/>
                <w:position w:val="-2"/>
                <w:sz w:val="18"/>
                <w:szCs w:val="18"/>
              </w:rPr>
              <w:t>Ime in priimek: _____________________</w:t>
            </w:r>
          </w:p>
        </w:tc>
      </w:tr>
      <w:tr w:rsidR="00CB7BB9">
        <w:tc>
          <w:tcPr>
            <w:tcW w:w="4080" w:type="dxa"/>
            <w:tcMar>
              <w:top w:w="135" w:type="dxa"/>
              <w:bottom w:w="135" w:type="dxa"/>
            </w:tcMar>
            <w:vAlign w:val="center"/>
          </w:tcPr>
          <w:p w:rsidR="00CB7BB9" w:rsidRDefault="00250AAD">
            <w:r>
              <w:rPr>
                <w:rFonts w:ascii="Arial" w:hAnsi="Arial" w:cs="Arial"/>
                <w:color w:val="000000"/>
                <w:position w:val="-2"/>
                <w:sz w:val="18"/>
                <w:szCs w:val="18"/>
              </w:rPr>
              <w:t> </w:t>
            </w:r>
          </w:p>
        </w:tc>
        <w:tc>
          <w:tcPr>
            <w:tcW w:w="0" w:type="auto"/>
            <w:tcMar>
              <w:top w:w="135" w:type="dxa"/>
              <w:bottom w:w="135" w:type="dxa"/>
            </w:tcMar>
            <w:vAlign w:val="center"/>
          </w:tcPr>
          <w:p w:rsidR="00CB7BB9" w:rsidRDefault="00CB7BB9"/>
          <w:p w:rsidR="00CB7BB9" w:rsidRDefault="00250AAD">
            <w:pPr>
              <w:jc w:val="center"/>
            </w:pPr>
            <w:r>
              <w:rPr>
                <w:rFonts w:ascii="Arial" w:hAnsi="Arial" w:cs="Arial"/>
                <w:color w:val="A9A9A9"/>
                <w:position w:val="-2"/>
                <w:sz w:val="18"/>
                <w:szCs w:val="18"/>
              </w:rPr>
              <w:t>(žig in podpis)</w:t>
            </w:r>
          </w:p>
        </w:tc>
      </w:tr>
    </w:tbl>
    <w:p w:rsidR="00CB7BB9" w:rsidRDefault="00250AAD">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CB7BB9" w:rsidRDefault="00CB7BB9">
      <w:pPr>
        <w:sectPr w:rsidR="00CB7BB9" w:rsidSect="005B6598">
          <w:footerReference w:type="default" r:id="rId23"/>
          <w:pgSz w:w="11906" w:h="16838"/>
          <w:pgMar w:top="1418" w:right="1418" w:bottom="1418" w:left="1418" w:header="567" w:footer="596" w:gutter="0"/>
          <w:cols w:space="708"/>
          <w:docGrid w:linePitch="360"/>
        </w:sectPr>
      </w:pPr>
    </w:p>
    <w:p w:rsidR="005B6598" w:rsidRPr="00590863" w:rsidRDefault="00250AAD" w:rsidP="005B6598">
      <w:pPr>
        <w:spacing w:after="0"/>
        <w:jc w:val="right"/>
        <w:rPr>
          <w:rFonts w:ascii="Arial" w:hAnsi="Arial" w:cs="Arial"/>
          <w:sz w:val="18"/>
          <w:szCs w:val="18"/>
        </w:rPr>
      </w:pPr>
      <w:r w:rsidRPr="00590863">
        <w:rPr>
          <w:rFonts w:ascii="Arial" w:hAnsi="Arial" w:cs="Arial"/>
          <w:sz w:val="18"/>
          <w:szCs w:val="18"/>
        </w:rPr>
        <w:lastRenderedPageBreak/>
        <w:t>Obrazec št: 15</w:t>
      </w:r>
    </w:p>
    <w:p w:rsidR="005B6598" w:rsidRPr="00252358" w:rsidRDefault="005B6598" w:rsidP="005B6598"/>
    <w:p w:rsidR="005B6598" w:rsidRDefault="00250AAD" w:rsidP="005B65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5B6598" w:rsidRDefault="005B6598" w:rsidP="005B6598">
      <w:pPr>
        <w:spacing w:after="120"/>
        <w:rPr>
          <w:rFonts w:ascii="Arial" w:hAnsi="Arial" w:cs="Arial"/>
        </w:rPr>
      </w:pPr>
    </w:p>
    <w:p w:rsidR="00CB7BB9" w:rsidRDefault="00250AA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CB7BB9" w:rsidRDefault="00250AA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B7BB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b/>
                <w:bCs/>
                <w:color w:val="000000"/>
                <w:position w:val="-2"/>
                <w:sz w:val="18"/>
                <w:szCs w:val="18"/>
              </w:rPr>
              <w:t>Ime in priimek</w:t>
            </w:r>
          </w:p>
          <w:p w:rsidR="00CB7BB9" w:rsidRDefault="00250AAD">
            <w:pPr>
              <w:spacing w:before="135" w:after="135"/>
              <w:jc w:val="both"/>
              <w:textAlignment w:val="center"/>
            </w:pPr>
            <w:r>
              <w:rPr>
                <w:rFonts w:ascii="Arial" w:hAnsi="Arial" w:cs="Arial"/>
                <w:b/>
                <w:bCs/>
                <w:color w:val="000000"/>
                <w:position w:val="-2"/>
                <w:sz w:val="18"/>
                <w:szCs w:val="18"/>
              </w:rPr>
              <w:t>ali</w:t>
            </w:r>
          </w:p>
          <w:p w:rsidR="00CB7BB9" w:rsidRDefault="00250AA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b/>
                <w:bCs/>
                <w:color w:val="000000"/>
                <w:position w:val="-2"/>
                <w:sz w:val="18"/>
                <w:szCs w:val="18"/>
              </w:rPr>
              <w:t>Naslov prebivališča</w:t>
            </w:r>
          </w:p>
          <w:p w:rsidR="00CB7BB9" w:rsidRDefault="00250AAD">
            <w:pPr>
              <w:spacing w:before="135" w:after="135"/>
              <w:jc w:val="both"/>
              <w:textAlignment w:val="center"/>
            </w:pPr>
            <w:r>
              <w:rPr>
                <w:rFonts w:ascii="Arial" w:hAnsi="Arial" w:cs="Arial"/>
                <w:b/>
                <w:bCs/>
                <w:color w:val="000000"/>
                <w:position w:val="-2"/>
                <w:sz w:val="18"/>
                <w:szCs w:val="18"/>
              </w:rPr>
              <w:t>ali</w:t>
            </w:r>
          </w:p>
          <w:p w:rsidR="00CB7BB9" w:rsidRDefault="00250AA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b/>
                <w:bCs/>
                <w:color w:val="000000"/>
                <w:position w:val="-2"/>
                <w:sz w:val="18"/>
                <w:szCs w:val="18"/>
              </w:rPr>
              <w:t>Delež lastništva</w:t>
            </w:r>
          </w:p>
          <w:p w:rsidR="00CB7BB9" w:rsidRDefault="00250AAD">
            <w:pPr>
              <w:spacing w:before="135" w:after="135"/>
              <w:jc w:val="both"/>
              <w:textAlignment w:val="center"/>
            </w:pPr>
            <w:r>
              <w:rPr>
                <w:rFonts w:ascii="Arial" w:hAnsi="Arial" w:cs="Arial"/>
                <w:b/>
                <w:bCs/>
                <w:color w:val="000000"/>
                <w:position w:val="-2"/>
                <w:sz w:val="18"/>
                <w:szCs w:val="18"/>
              </w:rPr>
              <w:t>ali</w:t>
            </w:r>
          </w:p>
          <w:p w:rsidR="00CB7BB9" w:rsidRDefault="00250AAD">
            <w:pPr>
              <w:spacing w:before="135" w:after="135"/>
              <w:jc w:val="both"/>
              <w:textAlignment w:val="center"/>
            </w:pPr>
            <w:r>
              <w:rPr>
                <w:rFonts w:ascii="Arial" w:hAnsi="Arial" w:cs="Arial"/>
                <w:b/>
                <w:bCs/>
                <w:color w:val="000000"/>
                <w:position w:val="-2"/>
                <w:sz w:val="18"/>
                <w:szCs w:val="18"/>
              </w:rPr>
              <w:t>Delež lastništva gospodarskega subjekta</w:t>
            </w:r>
          </w:p>
        </w:tc>
      </w:tr>
      <w:tr w:rsidR="00CB7BB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r>
      <w:tr w:rsidR="00CB7BB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r>
      <w:tr w:rsidR="00CB7BB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r>
      <w:tr w:rsidR="00CB7BB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r>
    </w:tbl>
    <w:p w:rsidR="00CB7BB9" w:rsidRDefault="00250AAD">
      <w:pPr>
        <w:spacing w:before="225" w:after="225" w:line="240" w:lineRule="auto"/>
        <w:jc w:val="both"/>
      </w:pPr>
      <w:r>
        <w:rPr>
          <w:rFonts w:ascii="Arial" w:hAnsi="Arial" w:cs="Arial"/>
          <w:color w:val="000000"/>
          <w:sz w:val="18"/>
          <w:szCs w:val="18"/>
        </w:rPr>
        <w:t>- izjavljam,</w:t>
      </w:r>
      <w:r w:rsidR="00D359BC">
        <w:rPr>
          <w:rFonts w:ascii="Arial" w:hAnsi="Arial" w:cs="Arial"/>
          <w:color w:val="000000"/>
          <w:sz w:val="18"/>
          <w:szCs w:val="18"/>
        </w:rPr>
        <w:t xml:space="preserve"> </w:t>
      </w:r>
      <w:r>
        <w:rPr>
          <w:rFonts w:ascii="Arial" w:hAnsi="Arial" w:cs="Arial"/>
          <w:color w:val="000000"/>
          <w:sz w:val="18"/>
          <w:szCs w:val="18"/>
        </w:rPr>
        <w:t>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B7BB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b/>
                <w:bCs/>
                <w:color w:val="000000"/>
                <w:position w:val="-2"/>
                <w:sz w:val="18"/>
                <w:szCs w:val="18"/>
              </w:rPr>
              <w:t>Delež lastništva gospodarskega subjekta</w:t>
            </w:r>
          </w:p>
        </w:tc>
      </w:tr>
      <w:tr w:rsidR="00CB7BB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r>
      <w:tr w:rsidR="00CB7BB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r>
      <w:tr w:rsidR="00CB7BB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r>
      <w:tr w:rsidR="00CB7BB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 </w:t>
            </w:r>
          </w:p>
        </w:tc>
      </w:tr>
    </w:tbl>
    <w:p w:rsidR="00CB7BB9" w:rsidRDefault="00250AA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B7BB9">
        <w:tc>
          <w:tcPr>
            <w:tcW w:w="4080" w:type="dxa"/>
            <w:tcMar>
              <w:top w:w="75" w:type="dxa"/>
              <w:bottom w:w="75" w:type="dxa"/>
            </w:tcMar>
            <w:vAlign w:val="center"/>
          </w:tcPr>
          <w:p w:rsidR="00CB7BB9" w:rsidRDefault="00250AAD">
            <w:r>
              <w:rPr>
                <w:rFonts w:ascii="Arial" w:hAnsi="Arial" w:cs="Arial"/>
                <w:color w:val="000000"/>
                <w:position w:val="-2"/>
                <w:sz w:val="18"/>
                <w:szCs w:val="18"/>
              </w:rPr>
              <w:t>Kraj in datum:</w:t>
            </w:r>
          </w:p>
        </w:tc>
        <w:tc>
          <w:tcPr>
            <w:tcW w:w="0" w:type="auto"/>
            <w:tcMar>
              <w:top w:w="75" w:type="dxa"/>
              <w:bottom w:w="75" w:type="dxa"/>
            </w:tcMar>
            <w:vAlign w:val="center"/>
          </w:tcPr>
          <w:p w:rsidR="00CB7BB9" w:rsidRDefault="00250AAD">
            <w:r>
              <w:rPr>
                <w:rFonts w:ascii="Arial" w:hAnsi="Arial" w:cs="Arial"/>
                <w:color w:val="000000"/>
                <w:position w:val="-2"/>
                <w:sz w:val="18"/>
                <w:szCs w:val="18"/>
              </w:rPr>
              <w:t>Ime in priimek: _____________________</w:t>
            </w:r>
          </w:p>
        </w:tc>
      </w:tr>
      <w:tr w:rsidR="00CB7BB9">
        <w:tc>
          <w:tcPr>
            <w:tcW w:w="4080" w:type="dxa"/>
            <w:tcMar>
              <w:top w:w="75" w:type="dxa"/>
              <w:bottom w:w="75" w:type="dxa"/>
            </w:tcMar>
            <w:vAlign w:val="center"/>
          </w:tcPr>
          <w:p w:rsidR="00CB7BB9" w:rsidRDefault="00250AAD">
            <w:r>
              <w:rPr>
                <w:rFonts w:ascii="Arial" w:hAnsi="Arial" w:cs="Arial"/>
                <w:color w:val="000000"/>
                <w:position w:val="-2"/>
                <w:sz w:val="18"/>
                <w:szCs w:val="18"/>
              </w:rPr>
              <w:t> </w:t>
            </w:r>
          </w:p>
        </w:tc>
        <w:tc>
          <w:tcPr>
            <w:tcW w:w="0" w:type="auto"/>
            <w:tcMar>
              <w:top w:w="75" w:type="dxa"/>
              <w:bottom w:w="75" w:type="dxa"/>
            </w:tcMar>
            <w:vAlign w:val="center"/>
          </w:tcPr>
          <w:p w:rsidR="00CB7BB9" w:rsidRDefault="00250AAD">
            <w:pPr>
              <w:jc w:val="center"/>
            </w:pPr>
            <w:r>
              <w:rPr>
                <w:rFonts w:ascii="Arial" w:hAnsi="Arial" w:cs="Arial"/>
                <w:color w:val="000000"/>
                <w:position w:val="-2"/>
                <w:sz w:val="18"/>
                <w:szCs w:val="18"/>
              </w:rPr>
              <w:t>(žig in podpis)</w:t>
            </w:r>
          </w:p>
        </w:tc>
      </w:tr>
    </w:tbl>
    <w:p w:rsidR="00CB7BB9" w:rsidRDefault="00250AAD">
      <w:pPr>
        <w:spacing w:before="225" w:after="225" w:line="240" w:lineRule="auto"/>
        <w:jc w:val="both"/>
      </w:pPr>
      <w:r>
        <w:rPr>
          <w:rFonts w:ascii="Arial" w:hAnsi="Arial" w:cs="Arial"/>
          <w:color w:val="000000"/>
          <w:sz w:val="18"/>
          <w:szCs w:val="18"/>
        </w:rPr>
        <w:t> </w:t>
      </w:r>
    </w:p>
    <w:p w:rsidR="00CB7BB9" w:rsidRDefault="00250AA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CB7BB9" w:rsidRDefault="00CB7BB9">
      <w:pPr>
        <w:sectPr w:rsidR="00CB7BB9" w:rsidSect="005B6598">
          <w:footerReference w:type="default" r:id="rId24"/>
          <w:pgSz w:w="11906" w:h="16838"/>
          <w:pgMar w:top="1418" w:right="1418" w:bottom="1418" w:left="1418" w:header="567" w:footer="596" w:gutter="0"/>
          <w:cols w:space="708"/>
          <w:docGrid w:linePitch="360"/>
        </w:sectPr>
      </w:pPr>
    </w:p>
    <w:p w:rsidR="005B6598" w:rsidRPr="00116091" w:rsidRDefault="00250AAD" w:rsidP="005B659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5B6598" w:rsidRDefault="005B6598" w:rsidP="005B6598">
      <w:pPr>
        <w:rPr>
          <w:rFonts w:ascii="Arial" w:hAnsi="Arial" w:cs="Arial"/>
        </w:rPr>
      </w:pPr>
    </w:p>
    <w:p w:rsidR="00CB7BB9" w:rsidRDefault="00250AAD">
      <w:pPr>
        <w:spacing w:before="224" w:after="224" w:line="240" w:lineRule="auto"/>
        <w:jc w:val="center"/>
        <w:outlineLvl w:val="1"/>
      </w:pPr>
      <w:r>
        <w:rPr>
          <w:rFonts w:ascii="Arial" w:hAnsi="Arial" w:cs="Arial"/>
          <w:b/>
          <w:bCs/>
          <w:color w:val="000000"/>
          <w:sz w:val="27"/>
          <w:szCs w:val="27"/>
        </w:rPr>
        <w:t>POGODBA O IZVEDBI STORITEV</w:t>
      </w:r>
    </w:p>
    <w:p w:rsidR="00CB7BB9" w:rsidRDefault="00250AAD">
      <w:pPr>
        <w:spacing w:before="225" w:after="225" w:line="240" w:lineRule="auto"/>
        <w:jc w:val="center"/>
      </w:pPr>
      <w:r>
        <w:rPr>
          <w:rFonts w:ascii="Arial" w:hAnsi="Arial" w:cs="Arial"/>
          <w:color w:val="000000"/>
          <w:sz w:val="18"/>
          <w:szCs w:val="18"/>
        </w:rPr>
        <w:t>sklenjena med</w:t>
      </w:r>
    </w:p>
    <w:p w:rsidR="00CB7BB9" w:rsidRDefault="00250AAD">
      <w:pPr>
        <w:spacing w:after="0" w:line="240" w:lineRule="auto"/>
      </w:pPr>
      <w:r>
        <w:rPr>
          <w:rFonts w:ascii="Arial" w:hAnsi="Arial" w:cs="Arial"/>
          <w:b/>
          <w:bCs/>
          <w:color w:val="000000"/>
          <w:sz w:val="18"/>
          <w:szCs w:val="18"/>
        </w:rPr>
        <w:t>NAROČNIKOM: MINISTRSTVO ZA ZDRAVJE, Štefanova ulica 5, 1000 Ljubljana,</w:t>
      </w:r>
      <w:r>
        <w:rPr>
          <w:rFonts w:ascii="Arial" w:hAnsi="Arial" w:cs="Arial"/>
          <w:color w:val="000000"/>
          <w:sz w:val="18"/>
          <w:szCs w:val="18"/>
        </w:rPr>
        <w:br/>
        <w:t>ki ga zastopa Aleš Šabeder, minister</w:t>
      </w:r>
      <w:r>
        <w:br/>
      </w:r>
    </w:p>
    <w:tbl>
      <w:tblPr>
        <w:tblStyle w:val="NormalTablePHPDOCX"/>
        <w:tblW w:w="3500" w:type="pct"/>
        <w:tblInd w:w="108" w:type="dxa"/>
        <w:tblLook w:val="04A0" w:firstRow="1" w:lastRow="0" w:firstColumn="1" w:lastColumn="0" w:noHBand="0" w:noVBand="1"/>
      </w:tblPr>
      <w:tblGrid>
        <w:gridCol w:w="3300"/>
        <w:gridCol w:w="3049"/>
      </w:tblGrid>
      <w:tr w:rsidR="00CB7BB9">
        <w:tc>
          <w:tcPr>
            <w:tcW w:w="3300" w:type="dxa"/>
            <w:tcMar>
              <w:top w:w="0" w:type="auto"/>
              <w:bottom w:w="0" w:type="auto"/>
            </w:tcMar>
            <w:vAlign w:val="center"/>
          </w:tcPr>
          <w:p w:rsidR="00CB7BB9" w:rsidRDefault="00250AAD">
            <w:r>
              <w:rPr>
                <w:rFonts w:ascii="Arial" w:hAnsi="Arial" w:cs="Arial"/>
                <w:color w:val="000000"/>
                <w:position w:val="-2"/>
                <w:sz w:val="18"/>
                <w:szCs w:val="18"/>
              </w:rPr>
              <w:t>Matična številka:</w:t>
            </w:r>
          </w:p>
        </w:tc>
        <w:tc>
          <w:tcPr>
            <w:tcW w:w="0" w:type="auto"/>
            <w:tcMar>
              <w:top w:w="0" w:type="auto"/>
              <w:bottom w:w="0" w:type="auto"/>
            </w:tcMar>
            <w:vAlign w:val="center"/>
          </w:tcPr>
          <w:p w:rsidR="00CB7BB9" w:rsidRDefault="00250AAD">
            <w:r>
              <w:rPr>
                <w:rFonts w:ascii="Arial" w:hAnsi="Arial" w:cs="Arial"/>
                <w:color w:val="000000"/>
                <w:position w:val="-2"/>
                <w:sz w:val="18"/>
                <w:szCs w:val="18"/>
              </w:rPr>
              <w:t>5030544000</w:t>
            </w:r>
          </w:p>
        </w:tc>
      </w:tr>
      <w:tr w:rsidR="00CB7BB9">
        <w:tc>
          <w:tcPr>
            <w:tcW w:w="3300" w:type="dxa"/>
            <w:tcMar>
              <w:top w:w="0" w:type="auto"/>
              <w:bottom w:w="0" w:type="auto"/>
            </w:tcMar>
            <w:vAlign w:val="center"/>
          </w:tcPr>
          <w:p w:rsidR="00CB7BB9" w:rsidRDefault="00250AAD">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CB7BB9" w:rsidRDefault="00250AAD">
            <w:r>
              <w:rPr>
                <w:rFonts w:ascii="Arial" w:hAnsi="Arial" w:cs="Arial"/>
                <w:color w:val="000000"/>
                <w:position w:val="-2"/>
                <w:sz w:val="18"/>
                <w:szCs w:val="18"/>
              </w:rPr>
              <w:t>SI 96395265</w:t>
            </w:r>
          </w:p>
        </w:tc>
      </w:tr>
      <w:tr w:rsidR="00CB7BB9">
        <w:tc>
          <w:tcPr>
            <w:tcW w:w="3300" w:type="dxa"/>
            <w:tcMar>
              <w:top w:w="0" w:type="auto"/>
              <w:bottom w:w="0" w:type="auto"/>
            </w:tcMar>
            <w:vAlign w:val="center"/>
          </w:tcPr>
          <w:p w:rsidR="00CB7BB9" w:rsidRDefault="00250AAD">
            <w:r>
              <w:rPr>
                <w:rFonts w:ascii="Arial" w:hAnsi="Arial" w:cs="Arial"/>
                <w:color w:val="000000"/>
                <w:position w:val="-2"/>
                <w:sz w:val="18"/>
                <w:szCs w:val="18"/>
              </w:rPr>
              <w:t>Transakcijski račun (TRR):</w:t>
            </w:r>
          </w:p>
        </w:tc>
        <w:tc>
          <w:tcPr>
            <w:tcW w:w="0" w:type="auto"/>
            <w:tcMar>
              <w:top w:w="0" w:type="auto"/>
              <w:bottom w:w="0" w:type="auto"/>
            </w:tcMar>
            <w:vAlign w:val="center"/>
          </w:tcPr>
          <w:p w:rsidR="00CB7BB9" w:rsidRDefault="00250AAD">
            <w:r>
              <w:rPr>
                <w:rFonts w:ascii="Arial" w:hAnsi="Arial" w:cs="Arial"/>
                <w:color w:val="000000"/>
                <w:position w:val="-2"/>
                <w:sz w:val="18"/>
                <w:szCs w:val="18"/>
              </w:rPr>
              <w:t>SI56 0110 0300 0000 804</w:t>
            </w:r>
          </w:p>
        </w:tc>
      </w:tr>
    </w:tbl>
    <w:p w:rsidR="00CB7BB9" w:rsidRDefault="00CB7BB9"/>
    <w:p w:rsidR="00CB7BB9" w:rsidRDefault="00250AAD">
      <w:pPr>
        <w:spacing w:before="225" w:after="225" w:line="240" w:lineRule="auto"/>
        <w:jc w:val="center"/>
      </w:pPr>
      <w:r>
        <w:rPr>
          <w:rFonts w:ascii="Arial" w:hAnsi="Arial" w:cs="Arial"/>
          <w:color w:val="000000"/>
          <w:sz w:val="18"/>
          <w:szCs w:val="18"/>
        </w:rPr>
        <w:t>in</w:t>
      </w:r>
    </w:p>
    <w:p w:rsidR="00CB7BB9" w:rsidRDefault="00250AAD">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CB7BB9">
        <w:tc>
          <w:tcPr>
            <w:tcW w:w="3300" w:type="dxa"/>
            <w:tcMar>
              <w:top w:w="0" w:type="auto"/>
              <w:bottom w:w="0" w:type="auto"/>
            </w:tcMar>
            <w:vAlign w:val="center"/>
          </w:tcPr>
          <w:p w:rsidR="00CB7BB9" w:rsidRDefault="00250AA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CB7BB9" w:rsidRDefault="00250AAD">
            <w:r>
              <w:rPr>
                <w:rFonts w:ascii="Arial" w:hAnsi="Arial" w:cs="Arial"/>
                <w:color w:val="000000"/>
                <w:position w:val="-2"/>
                <w:sz w:val="18"/>
                <w:szCs w:val="18"/>
              </w:rPr>
              <w:t> </w:t>
            </w:r>
          </w:p>
        </w:tc>
      </w:tr>
      <w:tr w:rsidR="00CB7BB9">
        <w:tc>
          <w:tcPr>
            <w:tcW w:w="3300" w:type="dxa"/>
            <w:tcMar>
              <w:top w:w="0" w:type="auto"/>
              <w:bottom w:w="0" w:type="auto"/>
            </w:tcMar>
            <w:vAlign w:val="center"/>
          </w:tcPr>
          <w:p w:rsidR="00CB7BB9" w:rsidRDefault="00250AA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CB7BB9" w:rsidRDefault="00250AAD">
            <w:r>
              <w:rPr>
                <w:rFonts w:ascii="Arial" w:hAnsi="Arial" w:cs="Arial"/>
                <w:color w:val="000000"/>
                <w:position w:val="-2"/>
                <w:sz w:val="18"/>
                <w:szCs w:val="18"/>
              </w:rPr>
              <w:t> </w:t>
            </w:r>
          </w:p>
        </w:tc>
      </w:tr>
      <w:tr w:rsidR="00CB7BB9">
        <w:tc>
          <w:tcPr>
            <w:tcW w:w="3300" w:type="dxa"/>
            <w:tcMar>
              <w:top w:w="0" w:type="auto"/>
              <w:bottom w:w="0" w:type="auto"/>
            </w:tcMar>
            <w:vAlign w:val="center"/>
          </w:tcPr>
          <w:p w:rsidR="00CB7BB9" w:rsidRDefault="00250AA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CB7BB9" w:rsidRDefault="00250AAD">
            <w:r>
              <w:rPr>
                <w:rFonts w:ascii="Arial" w:hAnsi="Arial" w:cs="Arial"/>
                <w:color w:val="000000"/>
                <w:position w:val="-2"/>
                <w:sz w:val="18"/>
                <w:szCs w:val="18"/>
              </w:rPr>
              <w:t> </w:t>
            </w:r>
          </w:p>
        </w:tc>
      </w:tr>
    </w:tbl>
    <w:p w:rsidR="00CB7BB9" w:rsidRDefault="00250AAD">
      <w:pPr>
        <w:spacing w:before="225" w:after="225" w:line="240" w:lineRule="auto"/>
        <w:jc w:val="both"/>
      </w:pPr>
      <w:r>
        <w:rPr>
          <w:rFonts w:ascii="Arial" w:hAnsi="Arial" w:cs="Arial"/>
          <w:color w:val="000000"/>
          <w:sz w:val="18"/>
          <w:szCs w:val="18"/>
        </w:rPr>
        <w:t> </w:t>
      </w:r>
    </w:p>
    <w:p w:rsidR="00CB7BB9" w:rsidRDefault="00250AAD">
      <w:pPr>
        <w:spacing w:before="225" w:after="225" w:line="240" w:lineRule="auto"/>
        <w:jc w:val="both"/>
      </w:pPr>
      <w:r>
        <w:rPr>
          <w:rFonts w:ascii="Arial" w:hAnsi="Arial" w:cs="Arial"/>
          <w:b/>
          <w:bCs/>
          <w:color w:val="000000"/>
          <w:sz w:val="18"/>
          <w:szCs w:val="18"/>
        </w:rPr>
        <w:t>I. UVODNE DOLOČBE</w:t>
      </w:r>
    </w:p>
    <w:p w:rsidR="00CB7BB9" w:rsidRDefault="00250AA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Nar</w:t>
            </w:r>
            <w:r w:rsidR="008A2FA1">
              <w:rPr>
                <w:rFonts w:ascii="Arial" w:hAnsi="Arial" w:cs="Arial"/>
                <w:color w:val="000000"/>
                <w:sz w:val="18"/>
                <w:szCs w:val="18"/>
              </w:rPr>
              <w:t>očnik in izvajalec ugotavljata:</w:t>
            </w:r>
          </w:p>
          <w:tbl>
            <w:tblPr>
              <w:tblStyle w:val="NormalTablePHPDOCX"/>
              <w:tblW w:w="8962" w:type="dxa"/>
              <w:tblInd w:w="252" w:type="dxa"/>
              <w:tblLook w:val="04A0" w:firstRow="1" w:lastRow="0" w:firstColumn="1" w:lastColumn="0" w:noHBand="0" w:noVBand="1"/>
            </w:tblPr>
            <w:tblGrid>
              <w:gridCol w:w="8962"/>
            </w:tblGrid>
            <w:tr w:rsidR="00CB7BB9" w:rsidTr="008A2FA1">
              <w:tc>
                <w:tcPr>
                  <w:tcW w:w="0" w:type="auto"/>
                  <w:tcMar>
                    <w:top w:w="0" w:type="auto"/>
                    <w:bottom w:w="0" w:type="auto"/>
                  </w:tcMar>
                </w:tcPr>
                <w:p w:rsidR="00CB7BB9" w:rsidRPr="008A2FA1" w:rsidRDefault="00CB7BB9" w:rsidP="00640560">
                  <w:pPr>
                    <w:pStyle w:val="Odstavekseznama"/>
                    <w:ind w:left="708"/>
                    <w:jc w:val="both"/>
                    <w:rPr>
                      <w:rFonts w:ascii="Arial" w:hAnsi="Arial" w:cs="Arial"/>
                      <w:color w:val="000000"/>
                      <w:sz w:val="18"/>
                      <w:szCs w:val="18"/>
                    </w:rPr>
                  </w:pPr>
                </w:p>
                <w:p w:rsidR="00934AA9" w:rsidRPr="00934AA9" w:rsidRDefault="00934AA9" w:rsidP="00640560">
                  <w:pPr>
                    <w:numPr>
                      <w:ilvl w:val="0"/>
                      <w:numId w:val="61"/>
                    </w:numPr>
                    <w:ind w:left="360"/>
                    <w:jc w:val="both"/>
                    <w:rPr>
                      <w:rFonts w:ascii="Arial" w:hAnsi="Arial" w:cs="Arial"/>
                      <w:color w:val="000000"/>
                      <w:sz w:val="18"/>
                      <w:szCs w:val="18"/>
                    </w:rPr>
                  </w:pPr>
                  <w:r w:rsidRPr="00934AA9">
                    <w:rPr>
                      <w:rFonts w:ascii="Arial" w:hAnsi="Arial" w:cs="Arial"/>
                      <w:color w:val="000000"/>
                      <w:sz w:val="18"/>
                      <w:szCs w:val="18"/>
                    </w:rPr>
                    <w:t>da sklepata to pogodbo na podlagi 40. člena Zakona o javnem naročanju (Uradni list RS št. 91/15</w:t>
                  </w:r>
                  <w:r w:rsidR="005B7030">
                    <w:rPr>
                      <w:rFonts w:ascii="Arial" w:hAnsi="Arial" w:cs="Arial"/>
                      <w:color w:val="000000"/>
                      <w:sz w:val="18"/>
                      <w:szCs w:val="18"/>
                    </w:rPr>
                    <w:t xml:space="preserve"> in</w:t>
                  </w:r>
                  <w:r w:rsidRPr="00934AA9">
                    <w:rPr>
                      <w:rFonts w:ascii="Arial" w:hAnsi="Arial" w:cs="Arial"/>
                      <w:color w:val="000000"/>
                      <w:sz w:val="18"/>
                      <w:szCs w:val="18"/>
                    </w:rPr>
                    <w:t xml:space="preserve">  14/18, v nadaljnjem besedilu : ZJN-3);</w:t>
                  </w:r>
                </w:p>
                <w:p w:rsidR="00934AA9" w:rsidRPr="00934AA9" w:rsidRDefault="00934AA9" w:rsidP="00640560">
                  <w:pPr>
                    <w:jc w:val="both"/>
                    <w:rPr>
                      <w:rFonts w:ascii="Arial" w:hAnsi="Arial" w:cs="Arial"/>
                      <w:color w:val="000000"/>
                      <w:sz w:val="18"/>
                      <w:szCs w:val="18"/>
                    </w:rPr>
                  </w:pPr>
                </w:p>
                <w:p w:rsidR="00934AA9" w:rsidRDefault="00934AA9" w:rsidP="00640560">
                  <w:pPr>
                    <w:numPr>
                      <w:ilvl w:val="0"/>
                      <w:numId w:val="61"/>
                    </w:numPr>
                    <w:ind w:left="360"/>
                    <w:jc w:val="both"/>
                    <w:rPr>
                      <w:rFonts w:ascii="Arial" w:hAnsi="Arial" w:cs="Arial"/>
                      <w:color w:val="000000"/>
                      <w:sz w:val="18"/>
                      <w:szCs w:val="18"/>
                    </w:rPr>
                  </w:pPr>
                  <w:r w:rsidRPr="00934AA9">
                    <w:rPr>
                      <w:rFonts w:ascii="Arial" w:hAnsi="Arial" w:cs="Arial"/>
                      <w:color w:val="000000"/>
                      <w:sz w:val="18"/>
                      <w:szCs w:val="18"/>
                    </w:rPr>
                    <w:t xml:space="preserve">da je bil izvajalec izbran kot najugodnejši ponudnik na javnem naročilu z nazivom: "Evalvacija projekta Preoblikovanje obstoječih mrež ter vstop novih izvajalcev za nudenje skupnostnih storitev in programov za starejše </w:t>
                  </w:r>
                  <w:r>
                    <w:rPr>
                      <w:rFonts w:ascii="Arial" w:hAnsi="Arial" w:cs="Arial"/>
                      <w:color w:val="000000"/>
                      <w:sz w:val="18"/>
                      <w:szCs w:val="18"/>
                    </w:rPr>
                    <w:t>" z oznako DDO-1/2019</w:t>
                  </w:r>
                  <w:r w:rsidRPr="00934AA9">
                    <w:rPr>
                      <w:rFonts w:ascii="Arial" w:hAnsi="Arial" w:cs="Arial"/>
                      <w:color w:val="000000"/>
                      <w:sz w:val="18"/>
                      <w:szCs w:val="18"/>
                    </w:rPr>
                    <w:t>, ki ga je Ministrstvo za zdravje izvedlo na podlagi Sklepa o začetku postopka oddaje javn</w:t>
                  </w:r>
                  <w:r>
                    <w:rPr>
                      <w:rFonts w:ascii="Arial" w:hAnsi="Arial" w:cs="Arial"/>
                      <w:color w:val="000000"/>
                      <w:sz w:val="18"/>
                      <w:szCs w:val="18"/>
                    </w:rPr>
                    <w:t xml:space="preserve">ega naročila, št. </w:t>
                  </w:r>
                  <w:r w:rsidRPr="00934AA9">
                    <w:rPr>
                      <w:rFonts w:ascii="Arial" w:hAnsi="Arial" w:cs="Arial"/>
                      <w:color w:val="000000"/>
                      <w:sz w:val="18"/>
                      <w:szCs w:val="18"/>
                    </w:rPr>
                    <w:t>4300-9/2019/2, z dne</w:t>
                  </w:r>
                  <w:r>
                    <w:rPr>
                      <w:rFonts w:ascii="Arial" w:hAnsi="Arial" w:cs="Arial"/>
                      <w:color w:val="000000"/>
                      <w:sz w:val="18"/>
                      <w:szCs w:val="18"/>
                    </w:rPr>
                    <w:t xml:space="preserve"> 28. 10. 2019</w:t>
                  </w:r>
                  <w:r w:rsidRPr="00934AA9">
                    <w:rPr>
                      <w:rFonts w:ascii="Arial" w:hAnsi="Arial" w:cs="Arial"/>
                      <w:color w:val="000000"/>
                      <w:sz w:val="18"/>
                      <w:szCs w:val="18"/>
                    </w:rPr>
                    <w:t xml:space="preserve"> in Odločitve o podpori št. 9-2/1/MZ/0 za operacijo »Model dolgotrajne oskrbe v skupnosti« (izdala Služba Vlade Republike Slovenije za razvoj in evropsko kohezijsko politiko, št. dokumenta 3032-85/2017/12, z dne 27. 9. 2017) ter Odločitve o podpori št. Odločitve o podpori št. 9-2/1/MZ/0 0 (izdala Služba Vlade Republike Slovenije za razvoj in evropsko kohezijsko politiko, št. dokumenta 30</w:t>
                  </w:r>
                  <w:r>
                    <w:rPr>
                      <w:rFonts w:ascii="Arial" w:hAnsi="Arial" w:cs="Arial"/>
                      <w:color w:val="000000"/>
                      <w:sz w:val="18"/>
                      <w:szCs w:val="18"/>
                    </w:rPr>
                    <w:t>32-45/2019/8 z dne 12. 6. 2019)</w:t>
                  </w:r>
                  <w:r w:rsidRPr="00934AA9">
                    <w:rPr>
                      <w:rFonts w:ascii="Arial" w:hAnsi="Arial" w:cs="Arial"/>
                      <w:color w:val="000000"/>
                      <w:sz w:val="18"/>
                      <w:szCs w:val="18"/>
                    </w:rPr>
                    <w:t>;</w:t>
                  </w:r>
                </w:p>
                <w:p w:rsidR="00BE2DF0" w:rsidRDefault="00BE2DF0" w:rsidP="00640560">
                  <w:pPr>
                    <w:pStyle w:val="Odstavekseznama"/>
                    <w:ind w:left="0"/>
                    <w:rPr>
                      <w:rFonts w:ascii="Arial" w:hAnsi="Arial" w:cs="Arial"/>
                      <w:color w:val="000000"/>
                      <w:sz w:val="18"/>
                      <w:szCs w:val="18"/>
                    </w:rPr>
                  </w:pPr>
                </w:p>
                <w:p w:rsidR="00934AA9" w:rsidRDefault="00934AA9" w:rsidP="00640560">
                  <w:pPr>
                    <w:numPr>
                      <w:ilvl w:val="0"/>
                      <w:numId w:val="61"/>
                    </w:numPr>
                    <w:ind w:left="360"/>
                    <w:jc w:val="both"/>
                    <w:rPr>
                      <w:rFonts w:ascii="Arial" w:hAnsi="Arial" w:cs="Arial"/>
                      <w:color w:val="000000"/>
                      <w:sz w:val="18"/>
                      <w:szCs w:val="18"/>
                    </w:rPr>
                  </w:pPr>
                  <w:r w:rsidRPr="00934AA9">
                    <w:rPr>
                      <w:rFonts w:ascii="Arial" w:hAnsi="Arial" w:cs="Arial"/>
                      <w:color w:val="000000"/>
                      <w:sz w:val="18"/>
                      <w:szCs w:val="18"/>
                    </w:rPr>
                    <w:t xml:space="preserve">da je bilo naročilo objavljeno na Portalu javnih naročil dne </w:t>
                  </w:r>
                  <w:r>
                    <w:rPr>
                      <w:rFonts w:ascii="Arial" w:hAnsi="Arial" w:cs="Arial"/>
                      <w:color w:val="000000"/>
                      <w:sz w:val="18"/>
                      <w:szCs w:val="18"/>
                    </w:rPr>
                    <w:t>…………</w:t>
                  </w:r>
                  <w:r w:rsidRPr="00934AA9">
                    <w:rPr>
                      <w:rFonts w:ascii="Arial" w:hAnsi="Arial" w:cs="Arial"/>
                      <w:color w:val="000000"/>
                      <w:sz w:val="18"/>
                      <w:szCs w:val="18"/>
                    </w:rPr>
                    <w:t xml:space="preserve">  (št. objave </w:t>
                  </w:r>
                  <w:r>
                    <w:rPr>
                      <w:rFonts w:ascii="Arial" w:hAnsi="Arial" w:cs="Arial"/>
                      <w:color w:val="000000"/>
                      <w:sz w:val="18"/>
                      <w:szCs w:val="18"/>
                    </w:rPr>
                    <w:t>………………</w:t>
                  </w:r>
                  <w:r w:rsidRPr="00934AA9">
                    <w:rPr>
                      <w:rFonts w:ascii="Arial" w:hAnsi="Arial" w:cs="Arial"/>
                      <w:color w:val="000000"/>
                      <w:sz w:val="18"/>
                      <w:szCs w:val="18"/>
                    </w:rPr>
                    <w:t>);</w:t>
                  </w:r>
                </w:p>
                <w:p w:rsidR="00BE2DF0" w:rsidRDefault="00BE2DF0" w:rsidP="00640560">
                  <w:pPr>
                    <w:pStyle w:val="Odstavekseznama"/>
                    <w:ind w:left="0"/>
                    <w:rPr>
                      <w:rFonts w:ascii="Arial" w:hAnsi="Arial" w:cs="Arial"/>
                      <w:color w:val="000000"/>
                      <w:sz w:val="18"/>
                      <w:szCs w:val="18"/>
                    </w:rPr>
                  </w:pPr>
                </w:p>
                <w:p w:rsidR="00BE2DF0" w:rsidRPr="00934AA9" w:rsidRDefault="00BE2DF0" w:rsidP="00640560">
                  <w:pPr>
                    <w:jc w:val="both"/>
                    <w:rPr>
                      <w:rFonts w:ascii="Arial" w:hAnsi="Arial" w:cs="Arial"/>
                      <w:color w:val="000000"/>
                      <w:sz w:val="18"/>
                      <w:szCs w:val="18"/>
                    </w:rPr>
                  </w:pPr>
                </w:p>
                <w:p w:rsidR="00934AA9" w:rsidRDefault="00934AA9" w:rsidP="00640560">
                  <w:pPr>
                    <w:numPr>
                      <w:ilvl w:val="0"/>
                      <w:numId w:val="61"/>
                    </w:numPr>
                    <w:ind w:left="360"/>
                    <w:jc w:val="both"/>
                    <w:rPr>
                      <w:rFonts w:ascii="Arial" w:hAnsi="Arial" w:cs="Arial"/>
                      <w:color w:val="000000"/>
                      <w:sz w:val="18"/>
                      <w:szCs w:val="18"/>
                    </w:rPr>
                  </w:pPr>
                  <w:r w:rsidRPr="00934AA9">
                    <w:rPr>
                      <w:rFonts w:ascii="Arial" w:hAnsi="Arial" w:cs="Arial"/>
                      <w:color w:val="000000"/>
                      <w:sz w:val="18"/>
                      <w:szCs w:val="18"/>
                    </w:rPr>
                    <w:t xml:space="preserve">da je bil dobavitelj na podlagi odločitve naročnika št. </w:t>
                  </w:r>
                  <w:r>
                    <w:rPr>
                      <w:rFonts w:ascii="Arial" w:hAnsi="Arial" w:cs="Arial"/>
                      <w:color w:val="000000"/>
                      <w:sz w:val="18"/>
                      <w:szCs w:val="18"/>
                    </w:rPr>
                    <w:t>………………………..</w:t>
                  </w:r>
                  <w:r w:rsidRPr="00934AA9">
                    <w:rPr>
                      <w:rFonts w:ascii="Arial" w:hAnsi="Arial" w:cs="Arial"/>
                      <w:color w:val="000000"/>
                      <w:sz w:val="18"/>
                      <w:szCs w:val="18"/>
                    </w:rPr>
                    <w:t xml:space="preserve">, ki je postala pravnomočna dne </w:t>
                  </w:r>
                  <w:r>
                    <w:rPr>
                      <w:rFonts w:ascii="Arial" w:hAnsi="Arial" w:cs="Arial"/>
                      <w:color w:val="000000"/>
                      <w:sz w:val="18"/>
                      <w:szCs w:val="18"/>
                    </w:rPr>
                    <w:t>……….</w:t>
                  </w:r>
                  <w:r w:rsidRPr="00934AA9">
                    <w:rPr>
                      <w:rFonts w:ascii="Arial" w:hAnsi="Arial" w:cs="Arial"/>
                      <w:color w:val="000000"/>
                      <w:sz w:val="18"/>
                      <w:szCs w:val="18"/>
                    </w:rPr>
                    <w:t>, izbran kot najugodnejši ponudnik predmetnega javnega naročila.</w:t>
                  </w:r>
                </w:p>
                <w:p w:rsidR="008A2FA1" w:rsidRDefault="008A2FA1" w:rsidP="00640560">
                  <w:pPr>
                    <w:jc w:val="both"/>
                    <w:rPr>
                      <w:rFonts w:ascii="Arial" w:hAnsi="Arial" w:cs="Arial"/>
                      <w:color w:val="000000"/>
                      <w:sz w:val="18"/>
                      <w:szCs w:val="18"/>
                    </w:rPr>
                  </w:pPr>
                </w:p>
                <w:p w:rsidR="008A2FA1" w:rsidRDefault="008A2FA1" w:rsidP="00640560">
                  <w:pPr>
                    <w:numPr>
                      <w:ilvl w:val="0"/>
                      <w:numId w:val="61"/>
                    </w:numPr>
                    <w:ind w:left="360"/>
                    <w:jc w:val="both"/>
                    <w:rPr>
                      <w:rFonts w:ascii="Arial" w:hAnsi="Arial" w:cs="Arial"/>
                      <w:color w:val="000000"/>
                      <w:sz w:val="18"/>
                      <w:szCs w:val="18"/>
                    </w:rPr>
                  </w:pPr>
                  <w:r>
                    <w:rPr>
                      <w:rFonts w:ascii="Arial" w:hAnsi="Arial" w:cs="Arial"/>
                      <w:color w:val="000000"/>
                      <w:sz w:val="18"/>
                      <w:szCs w:val="18"/>
                    </w:rPr>
                    <w:t>da je izbrani izvajalec najugodnejši ponudnik v okviru predmetnega javnega naročila, zaradi česar se sklepa predmetna pogodba.</w:t>
                  </w:r>
                </w:p>
                <w:p w:rsidR="008A2FA1" w:rsidRDefault="008A2FA1" w:rsidP="00640560">
                  <w:pPr>
                    <w:pStyle w:val="Odstavekseznama"/>
                    <w:ind w:left="0"/>
                    <w:rPr>
                      <w:rFonts w:ascii="Arial" w:hAnsi="Arial" w:cs="Arial"/>
                      <w:color w:val="000000"/>
                      <w:sz w:val="18"/>
                      <w:szCs w:val="18"/>
                    </w:rPr>
                  </w:pPr>
                </w:p>
                <w:p w:rsidR="008A2FA1" w:rsidRDefault="008A2FA1" w:rsidP="008A2FA1">
                  <w:pPr>
                    <w:jc w:val="both"/>
                    <w:rPr>
                      <w:rFonts w:ascii="Arial" w:hAnsi="Arial" w:cs="Arial"/>
                      <w:color w:val="000000"/>
                      <w:sz w:val="18"/>
                      <w:szCs w:val="18"/>
                    </w:rPr>
                  </w:pPr>
                </w:p>
                <w:p w:rsidR="008A2FA1" w:rsidRDefault="008A2FA1" w:rsidP="008A2FA1">
                  <w:pPr>
                    <w:jc w:val="both"/>
                    <w:rPr>
                      <w:rFonts w:ascii="Arial" w:hAnsi="Arial" w:cs="Arial"/>
                      <w:color w:val="000000"/>
                      <w:sz w:val="18"/>
                      <w:szCs w:val="18"/>
                    </w:rPr>
                  </w:pPr>
                </w:p>
                <w:p w:rsidR="008A2FA1" w:rsidRPr="00934AA9" w:rsidRDefault="008A2FA1" w:rsidP="008A2FA1">
                  <w:pPr>
                    <w:jc w:val="both"/>
                    <w:rPr>
                      <w:rFonts w:ascii="Arial" w:hAnsi="Arial" w:cs="Arial"/>
                      <w:color w:val="000000"/>
                      <w:sz w:val="18"/>
                      <w:szCs w:val="18"/>
                    </w:rPr>
                  </w:pPr>
                </w:p>
              </w:tc>
            </w:tr>
          </w:tbl>
          <w:p w:rsidR="00CB7BB9" w:rsidRDefault="00CB7BB9" w:rsidP="008A2FA1">
            <w:pPr>
              <w:pStyle w:val="Odstavekseznama"/>
              <w:spacing w:before="225" w:after="225"/>
              <w:ind w:left="864"/>
              <w:jc w:val="both"/>
            </w:pPr>
          </w:p>
        </w:tc>
      </w:tr>
    </w:tbl>
    <w:p w:rsidR="00CB7BB9" w:rsidRDefault="00250AAD">
      <w:pPr>
        <w:spacing w:before="225" w:after="225" w:line="240" w:lineRule="auto"/>
        <w:jc w:val="both"/>
      </w:pPr>
      <w:r>
        <w:rPr>
          <w:rFonts w:ascii="Arial" w:hAnsi="Arial" w:cs="Arial"/>
          <w:b/>
          <w:bCs/>
          <w:color w:val="000000"/>
          <w:sz w:val="18"/>
          <w:szCs w:val="18"/>
        </w:rPr>
        <w:t>II. PREDMET POGODBE</w:t>
      </w:r>
    </w:p>
    <w:p w:rsidR="00CB7BB9" w:rsidRDefault="00250AAD">
      <w:pPr>
        <w:spacing w:after="0" w:line="240" w:lineRule="auto"/>
        <w:jc w:val="center"/>
      </w:pPr>
      <w:r>
        <w:rPr>
          <w:rFonts w:ascii="Arial" w:hAnsi="Arial" w:cs="Arial"/>
          <w:b/>
          <w:bCs/>
          <w:color w:val="000000"/>
          <w:sz w:val="18"/>
          <w:szCs w:val="18"/>
        </w:rPr>
        <w:lastRenderedPageBreak/>
        <w:t>2.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 xml:space="preserve">S to pogodbo naročnik oddaja, izvajalec pa prevzema v izvedbo storitev </w:t>
            </w:r>
            <w:r w:rsidR="005B7030">
              <w:rPr>
                <w:rFonts w:ascii="Arial" w:hAnsi="Arial" w:cs="Arial"/>
                <w:color w:val="000000"/>
                <w:sz w:val="18"/>
                <w:szCs w:val="18"/>
              </w:rPr>
              <w:t>»</w:t>
            </w:r>
            <w:r>
              <w:rPr>
                <w:rFonts w:ascii="Arial" w:hAnsi="Arial" w:cs="Arial"/>
                <w:b/>
                <w:bCs/>
                <w:color w:val="000000"/>
                <w:sz w:val="18"/>
                <w:szCs w:val="18"/>
              </w:rPr>
              <w:t>Evalvacija projekta Preoblikovanje obstoječih mrež ter vstop novih izvajalcev za nudenje skupnostnih storitev in programov za starejše</w:t>
            </w:r>
            <w:r w:rsidR="005B7030">
              <w:rPr>
                <w:rFonts w:ascii="Arial" w:hAnsi="Arial" w:cs="Arial"/>
                <w:b/>
                <w:bCs/>
                <w:color w:val="000000"/>
                <w:sz w:val="18"/>
                <w:szCs w:val="18"/>
              </w:rPr>
              <w:t>«</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tc>
      </w:tr>
    </w:tbl>
    <w:p w:rsidR="00CB7BB9" w:rsidRDefault="00250AAD">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300"/>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400"/>
            </w:tblGrid>
            <w:tr w:rsidR="00CB7BB9">
              <w:tc>
                <w:tcPr>
                  <w:tcW w:w="0" w:type="auto"/>
                  <w:tcMar>
                    <w:top w:w="0" w:type="auto"/>
                    <w:bottom w:w="0" w:type="auto"/>
                  </w:tcMar>
                </w:tcPr>
                <w:p w:rsidR="00CB7BB9" w:rsidRDefault="00250AAD" w:rsidP="00250AAD">
                  <w:pPr>
                    <w:numPr>
                      <w:ilvl w:val="0"/>
                      <w:numId w:val="51"/>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CB7BB9" w:rsidRDefault="00250AAD" w:rsidP="00250AAD">
                  <w:pPr>
                    <w:numPr>
                      <w:ilvl w:val="0"/>
                      <w:numId w:val="51"/>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w:t>
                  </w:r>
                </w:p>
              </w:tc>
            </w:tr>
          </w:tbl>
          <w:p w:rsidR="00CB7BB9" w:rsidRDefault="00CB7BB9"/>
          <w:p w:rsidR="00CB7BB9" w:rsidRDefault="00250AAD">
            <w:pPr>
              <w:spacing w:before="225" w:after="225"/>
              <w:jc w:val="both"/>
            </w:pPr>
            <w:r>
              <w:rPr>
                <w:rFonts w:ascii="Arial" w:hAnsi="Arial" w:cs="Arial"/>
                <w:color w:val="000000"/>
                <w:sz w:val="18"/>
                <w:szCs w:val="18"/>
              </w:rPr>
              <w:t>Predmetni dokumenti so priloga in sestavni del te pogodbe.</w:t>
            </w:r>
          </w:p>
        </w:tc>
      </w:tr>
    </w:tbl>
    <w:p w:rsidR="00CB7BB9" w:rsidRDefault="00250AAD">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rsidP="005B7030">
            <w:pPr>
              <w:spacing w:before="225" w:after="225"/>
              <w:jc w:val="both"/>
            </w:pPr>
            <w:r>
              <w:rPr>
                <w:rFonts w:ascii="Arial" w:hAnsi="Arial" w:cs="Arial"/>
                <w:color w:val="000000"/>
                <w:sz w:val="18"/>
                <w:szCs w:val="18"/>
              </w:rPr>
              <w:t>Pogodba se izvaja v okviru Operativnega programa za izvajanje evropske kohezijske politike v obdobju 2014</w:t>
            </w:r>
            <w:r w:rsidR="005B7030">
              <w:rPr>
                <w:rFonts w:ascii="Arial" w:hAnsi="Arial" w:cs="Arial"/>
                <w:color w:val="000000"/>
                <w:sz w:val="18"/>
                <w:szCs w:val="18"/>
              </w:rPr>
              <w:t>–</w:t>
            </w:r>
            <w:r>
              <w:rPr>
                <w:rFonts w:ascii="Arial" w:hAnsi="Arial" w:cs="Arial"/>
                <w:color w:val="000000"/>
                <w:sz w:val="18"/>
                <w:szCs w:val="18"/>
              </w:rPr>
              <w:t>2020, prednostne osi</w:t>
            </w:r>
            <w:r w:rsidR="005B7030">
              <w:rPr>
                <w:rFonts w:ascii="Arial" w:hAnsi="Arial" w:cs="Arial"/>
                <w:color w:val="000000"/>
                <w:sz w:val="18"/>
                <w:szCs w:val="18"/>
              </w:rPr>
              <w:t xml:space="preserve"> </w:t>
            </w:r>
            <w:r>
              <w:rPr>
                <w:rFonts w:ascii="Arial" w:hAnsi="Arial" w:cs="Arial"/>
                <w:color w:val="000000"/>
                <w:sz w:val="18"/>
                <w:szCs w:val="18"/>
              </w:rPr>
              <w:t xml:space="preserve">: 9. </w:t>
            </w:r>
            <w:r w:rsidR="005B7030">
              <w:rPr>
                <w:rFonts w:ascii="Arial" w:hAnsi="Arial" w:cs="Arial"/>
                <w:color w:val="000000"/>
                <w:sz w:val="18"/>
                <w:szCs w:val="18"/>
              </w:rPr>
              <w:t>»</w:t>
            </w:r>
            <w:r>
              <w:rPr>
                <w:rFonts w:ascii="Arial" w:hAnsi="Arial" w:cs="Arial"/>
                <w:color w:val="000000"/>
                <w:sz w:val="18"/>
                <w:szCs w:val="18"/>
              </w:rPr>
              <w:t>Socialna vključenost in zmanjševanje tveganja revščine</w:t>
            </w:r>
            <w:r w:rsidR="005B7030">
              <w:rPr>
                <w:rFonts w:ascii="Arial" w:hAnsi="Arial" w:cs="Arial"/>
                <w:color w:val="000000"/>
                <w:sz w:val="18"/>
                <w:szCs w:val="18"/>
              </w:rPr>
              <w:t>«</w:t>
            </w:r>
            <w:r>
              <w:rPr>
                <w:rFonts w:ascii="Arial" w:hAnsi="Arial" w:cs="Arial"/>
                <w:color w:val="000000"/>
                <w:sz w:val="18"/>
                <w:szCs w:val="18"/>
              </w:rPr>
              <w:t xml:space="preserve">, prednostne naložbe: 9.2 </w:t>
            </w:r>
            <w:r w:rsidR="005B7030">
              <w:rPr>
                <w:rFonts w:ascii="Arial" w:hAnsi="Arial" w:cs="Arial"/>
                <w:color w:val="000000"/>
                <w:sz w:val="18"/>
                <w:szCs w:val="18"/>
              </w:rPr>
              <w:t>»</w:t>
            </w:r>
            <w:r>
              <w:rPr>
                <w:rFonts w:ascii="Arial" w:hAnsi="Arial" w:cs="Arial"/>
                <w:color w:val="000000"/>
                <w:sz w:val="18"/>
                <w:szCs w:val="18"/>
              </w:rPr>
              <w:t>Izboljšanje dostopa do cenovno ugodnih, trajnostnih in visokokakovostnih storitev, vključno z zdravstvenimi in socialnimi storitvami splošnega interesa</w:t>
            </w:r>
            <w:r w:rsidR="005B7030">
              <w:rPr>
                <w:rFonts w:ascii="Arial" w:hAnsi="Arial" w:cs="Arial"/>
                <w:color w:val="000000"/>
                <w:sz w:val="18"/>
                <w:szCs w:val="18"/>
              </w:rPr>
              <w:t>«</w:t>
            </w:r>
            <w:r>
              <w:rPr>
                <w:rFonts w:ascii="Arial" w:hAnsi="Arial" w:cs="Arial"/>
                <w:color w:val="000000"/>
                <w:sz w:val="18"/>
                <w:szCs w:val="18"/>
              </w:rPr>
              <w:t xml:space="preserve">, specifičnega cilja: 9.2.1 </w:t>
            </w:r>
            <w:r w:rsidR="005B7030">
              <w:rPr>
                <w:rFonts w:ascii="Arial" w:hAnsi="Arial" w:cs="Arial"/>
                <w:color w:val="000000"/>
                <w:sz w:val="18"/>
                <w:szCs w:val="18"/>
              </w:rPr>
              <w:t>»</w:t>
            </w:r>
            <w:r>
              <w:rPr>
                <w:rFonts w:ascii="Arial" w:hAnsi="Arial" w:cs="Arial"/>
                <w:color w:val="000000"/>
                <w:sz w:val="18"/>
                <w:szCs w:val="18"/>
              </w:rPr>
              <w:t>Pilotno preizkušeni pristopi za boljšo integracijo storitev dolgotrajne oskrbe</w:t>
            </w:r>
            <w:r w:rsidR="005B7030">
              <w:rPr>
                <w:rFonts w:ascii="Arial" w:hAnsi="Arial" w:cs="Arial"/>
                <w:color w:val="000000"/>
                <w:sz w:val="18"/>
                <w:szCs w:val="18"/>
              </w:rPr>
              <w:t>«</w:t>
            </w:r>
            <w:r>
              <w:rPr>
                <w:rFonts w:ascii="Arial" w:hAnsi="Arial" w:cs="Arial"/>
                <w:color w:val="000000"/>
                <w:sz w:val="18"/>
                <w:szCs w:val="18"/>
              </w:rPr>
              <w:t>.</w:t>
            </w:r>
          </w:p>
        </w:tc>
      </w:tr>
    </w:tbl>
    <w:p w:rsidR="00CB7BB9" w:rsidRDefault="00250AAD">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rsidR="00CB7BB9" w:rsidRDefault="00250AAD">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rsidR="00CB7BB9" w:rsidRDefault="00250AAD">
      <w:pPr>
        <w:spacing w:before="225" w:after="225" w:line="240" w:lineRule="auto"/>
        <w:jc w:val="both"/>
      </w:pPr>
      <w:r>
        <w:rPr>
          <w:rFonts w:ascii="Arial" w:hAnsi="Arial" w:cs="Arial"/>
          <w:b/>
          <w:bCs/>
          <w:color w:val="000000"/>
          <w:sz w:val="18"/>
          <w:szCs w:val="18"/>
        </w:rPr>
        <w:t>III. POGODBENA CENA IN PLAČILNI POGOJI</w:t>
      </w:r>
    </w:p>
    <w:p w:rsidR="00CB7BB9" w:rsidRDefault="00250AAD">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Pogodbena vrednost del je dogovorjena na osnovi ponudbe izvajalca in je za celotno trajanje pogodbe</w:t>
            </w:r>
            <w:r w:rsidR="00D359BC">
              <w:rPr>
                <w:rFonts w:ascii="Arial" w:hAnsi="Arial" w:cs="Arial"/>
                <w:color w:val="000000"/>
                <w:sz w:val="18"/>
                <w:szCs w:val="18"/>
              </w:rPr>
              <w:t xml:space="preserve"> </w:t>
            </w:r>
            <w:r>
              <w:rPr>
                <w:rFonts w:ascii="Arial" w:hAnsi="Arial" w:cs="Arial"/>
                <w:color w:val="000000"/>
                <w:sz w:val="18"/>
                <w:szCs w:val="18"/>
              </w:rPr>
              <w:t>po posameznem upravičencu na katerega so vezane storitve evalvacije je ocenjena na:</w:t>
            </w:r>
          </w:p>
          <w:p w:rsidR="00CB7BB9" w:rsidRDefault="00250AAD">
            <w:pPr>
              <w:spacing w:before="225" w:after="225"/>
              <w:jc w:val="both"/>
            </w:pPr>
            <w:r>
              <w:rPr>
                <w:rFonts w:ascii="Arial" w:hAnsi="Arial" w:cs="Arial"/>
                <w:color w:val="000000"/>
                <w:sz w:val="18"/>
                <w:szCs w:val="18"/>
              </w:rPr>
              <w:t>Vrednost brez davka na dodano vrednost (DDV): ____________ EUR/ posameznega upravičenca</w:t>
            </w:r>
          </w:p>
          <w:p w:rsidR="00CB7BB9" w:rsidRDefault="00250AAD">
            <w:pPr>
              <w:spacing w:before="225" w:after="225"/>
              <w:jc w:val="both"/>
            </w:pPr>
            <w:r>
              <w:rPr>
                <w:rFonts w:ascii="Arial" w:hAnsi="Arial" w:cs="Arial"/>
                <w:color w:val="000000"/>
                <w:sz w:val="18"/>
                <w:szCs w:val="18"/>
              </w:rPr>
              <w:t>Davek na dodano vrednost (DDV): __________________ EUR</w:t>
            </w:r>
          </w:p>
          <w:p w:rsidR="00CB7BB9" w:rsidRDefault="00250AAD">
            <w:pPr>
              <w:spacing w:before="225" w:after="225"/>
              <w:jc w:val="both"/>
            </w:pPr>
            <w:r>
              <w:rPr>
                <w:rFonts w:ascii="Arial" w:hAnsi="Arial" w:cs="Arial"/>
                <w:color w:val="000000"/>
                <w:sz w:val="18"/>
                <w:szCs w:val="18"/>
              </w:rPr>
              <w:t>Pogodbena vrednost vključno z davkom na dodano vrednost (DDV): _________________ EUR</w:t>
            </w:r>
          </w:p>
          <w:p w:rsidR="00CB7BB9" w:rsidRDefault="00250AAD">
            <w:pPr>
              <w:spacing w:before="225" w:after="225"/>
              <w:jc w:val="both"/>
            </w:pPr>
            <w:r>
              <w:rPr>
                <w:rFonts w:ascii="Arial" w:hAnsi="Arial" w:cs="Arial"/>
                <w:color w:val="000000"/>
                <w:sz w:val="18"/>
                <w:szCs w:val="18"/>
              </w:rPr>
              <w:t xml:space="preserve">Pogodbena cena evalvacije po </w:t>
            </w:r>
            <w:r w:rsidR="005B7030">
              <w:rPr>
                <w:rFonts w:ascii="Arial" w:hAnsi="Arial" w:cs="Arial"/>
                <w:color w:val="000000"/>
                <w:sz w:val="18"/>
                <w:szCs w:val="18"/>
              </w:rPr>
              <w:t>posameznem</w:t>
            </w:r>
            <w:r>
              <w:rPr>
                <w:rFonts w:ascii="Arial" w:hAnsi="Arial" w:cs="Arial"/>
                <w:color w:val="000000"/>
                <w:sz w:val="18"/>
                <w:szCs w:val="18"/>
              </w:rPr>
              <w:t xml:space="preserve"> upravičencu je v primeru nespremejnenih okoliščin, ki so bile znane v času oddaje ponudbe, fiksna in </w:t>
            </w:r>
            <w:r w:rsidR="005B7030">
              <w:rPr>
                <w:rFonts w:ascii="Arial" w:hAnsi="Arial" w:cs="Arial"/>
                <w:color w:val="000000"/>
                <w:sz w:val="18"/>
                <w:szCs w:val="18"/>
              </w:rPr>
              <w:t>nespremenljiva</w:t>
            </w:r>
            <w:r>
              <w:rPr>
                <w:rFonts w:ascii="Arial" w:hAnsi="Arial" w:cs="Arial"/>
                <w:color w:val="000000"/>
                <w:sz w:val="18"/>
                <w:szCs w:val="18"/>
              </w:rPr>
              <w:t xml:space="preserve"> ves čas </w:t>
            </w:r>
            <w:r w:rsidR="005B7030">
              <w:rPr>
                <w:rFonts w:ascii="Arial" w:hAnsi="Arial" w:cs="Arial"/>
                <w:color w:val="000000"/>
                <w:sz w:val="18"/>
                <w:szCs w:val="18"/>
              </w:rPr>
              <w:t>trajanja</w:t>
            </w:r>
            <w:r>
              <w:rPr>
                <w:rFonts w:ascii="Arial" w:hAnsi="Arial" w:cs="Arial"/>
                <w:color w:val="000000"/>
                <w:sz w:val="18"/>
                <w:szCs w:val="18"/>
              </w:rPr>
              <w:t xml:space="preserve"> pogodbe. </w:t>
            </w:r>
          </w:p>
          <w:p w:rsidR="00CB7BB9" w:rsidRDefault="00250AAD">
            <w:pPr>
              <w:spacing w:before="225" w:after="225"/>
              <w:jc w:val="both"/>
            </w:pPr>
            <w:r>
              <w:rPr>
                <w:rFonts w:ascii="Arial" w:hAnsi="Arial" w:cs="Arial"/>
                <w:color w:val="000000"/>
                <w:sz w:val="18"/>
                <w:szCs w:val="18"/>
              </w:rPr>
              <w:t>SKUPNA ocenjena vrednost za predviden obseg 5 upravičencev znaša:</w:t>
            </w:r>
          </w:p>
          <w:p w:rsidR="00CB7BB9" w:rsidRDefault="00250AAD">
            <w:pPr>
              <w:spacing w:before="225" w:after="225"/>
              <w:jc w:val="both"/>
            </w:pPr>
            <w:r>
              <w:rPr>
                <w:rFonts w:ascii="Arial" w:hAnsi="Arial" w:cs="Arial"/>
                <w:color w:val="000000"/>
                <w:sz w:val="18"/>
                <w:szCs w:val="18"/>
              </w:rPr>
              <w:t>Vrednost brez davka na dodano vrednost (DDV): ____________ EUR/ posameznega upravičenca</w:t>
            </w:r>
          </w:p>
          <w:p w:rsidR="00CB7BB9" w:rsidRDefault="00250AAD">
            <w:pPr>
              <w:spacing w:before="225" w:after="225"/>
              <w:jc w:val="both"/>
            </w:pPr>
            <w:r>
              <w:rPr>
                <w:rFonts w:ascii="Arial" w:hAnsi="Arial" w:cs="Arial"/>
                <w:color w:val="000000"/>
                <w:sz w:val="18"/>
                <w:szCs w:val="18"/>
              </w:rPr>
              <w:t>Davek na dodano vrednost (DDV): __________________ EUR</w:t>
            </w:r>
          </w:p>
          <w:p w:rsidR="00CB7BB9" w:rsidRDefault="00250AAD">
            <w:pPr>
              <w:spacing w:before="225" w:after="225"/>
              <w:jc w:val="both"/>
            </w:pPr>
            <w:r>
              <w:rPr>
                <w:rFonts w:ascii="Arial" w:hAnsi="Arial" w:cs="Arial"/>
                <w:color w:val="000000"/>
                <w:sz w:val="18"/>
                <w:szCs w:val="18"/>
              </w:rPr>
              <w:t>Pogodbena vrednost vključno z davkom na dodano vrednost (DDV): _________________ EUR</w:t>
            </w:r>
            <w:r w:rsidR="006025DF">
              <w:t>.</w:t>
            </w:r>
          </w:p>
          <w:p w:rsidR="00CB7BB9" w:rsidRDefault="00250AAD">
            <w:pPr>
              <w:spacing w:before="225" w:after="225"/>
              <w:jc w:val="both"/>
            </w:pPr>
            <w:r>
              <w:rPr>
                <w:rFonts w:ascii="Arial" w:hAnsi="Arial" w:cs="Arial"/>
                <w:color w:val="000000"/>
                <w:sz w:val="18"/>
                <w:szCs w:val="18"/>
              </w:rPr>
              <w:lastRenderedPageBreak/>
              <w:t>Potni stroški in ostalih povezani stroški (npr. materialni stroški) za opravljanje storitev po tej pogodbi so vključeni v pogodbeno ceno.</w:t>
            </w:r>
          </w:p>
          <w:p w:rsidR="00CB7BB9" w:rsidRDefault="00250AAD">
            <w:pPr>
              <w:spacing w:before="225" w:after="225"/>
              <w:jc w:val="both"/>
            </w:pPr>
            <w:r>
              <w:rPr>
                <w:rFonts w:ascii="Arial" w:hAnsi="Arial" w:cs="Arial"/>
                <w:color w:val="000000"/>
                <w:sz w:val="18"/>
                <w:szCs w:val="18"/>
              </w:rPr>
              <w:t>Sredstva za izvedbo naročila so zagotovljena:_______________________.</w:t>
            </w:r>
          </w:p>
        </w:tc>
      </w:tr>
    </w:tbl>
    <w:p w:rsidR="00CB7BB9" w:rsidRDefault="00250AAD">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Naročnik ima upravičenje, da dodatne storitve do maksimalne višine 30</w:t>
            </w:r>
            <w:r w:rsidR="005B7030">
              <w:rPr>
                <w:rFonts w:ascii="Arial" w:hAnsi="Arial" w:cs="Arial"/>
                <w:color w:val="000000"/>
                <w:sz w:val="18"/>
                <w:szCs w:val="18"/>
              </w:rPr>
              <w:t xml:space="preserve"> </w:t>
            </w:r>
            <w:r>
              <w:rPr>
                <w:rFonts w:ascii="Arial" w:hAnsi="Arial" w:cs="Arial"/>
                <w:color w:val="000000"/>
                <w:sz w:val="18"/>
                <w:szCs w:val="18"/>
              </w:rPr>
              <w:t>% vrednosti te pogodbe z izvajalcem sklenil aneks k pogodbi brez izvedbe novega postopka skladno z drugim odstavkom 95. člena ZJN-3.</w:t>
            </w:r>
          </w:p>
        </w:tc>
      </w:tr>
    </w:tbl>
    <w:p w:rsidR="00CB7BB9" w:rsidRDefault="00250AAD">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rPr>
                <w:rFonts w:ascii="Arial" w:hAnsi="Arial" w:cs="Arial"/>
                <w:color w:val="000000"/>
                <w:sz w:val="18"/>
                <w:szCs w:val="18"/>
              </w:rPr>
            </w:pPr>
            <w:r>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w:t>
            </w:r>
          </w:p>
          <w:p w:rsidR="00BE2DF0" w:rsidRDefault="00BE2DF0">
            <w:pPr>
              <w:spacing w:before="225" w:after="225"/>
              <w:jc w:val="both"/>
            </w:pPr>
            <w:r>
              <w:rPr>
                <w:rFonts w:ascii="Arial" w:hAnsi="Arial" w:cs="Arial"/>
                <w:color w:val="000000"/>
                <w:sz w:val="18"/>
                <w:szCs w:val="18"/>
              </w:rPr>
              <w:t xml:space="preserve">Predpogoj za izstavitev računa je prehodno potrjeno poročilo o opravljenem delu s strani naročnika. Izvajalec je dolžan naročniku posredovati poročilo najkasneje do 2 delovnega dne v mesecu za pretekli mesec. </w:t>
            </w:r>
          </w:p>
          <w:p w:rsidR="00CB7BB9" w:rsidRDefault="00250AAD">
            <w:pPr>
              <w:spacing w:before="225" w:after="225"/>
              <w:jc w:val="both"/>
            </w:pPr>
            <w:r>
              <w:rPr>
                <w:rFonts w:ascii="Arial" w:hAnsi="Arial" w:cs="Arial"/>
                <w:color w:val="000000"/>
                <w:sz w:val="18"/>
                <w:szCs w:val="18"/>
              </w:rPr>
              <w:t>Obvezna priloga je poročilo o opravljenem delu, ki specificira vrsto, obseg (število ur) in datum opravljenega dela po posameznem kadru, ki je storitev opravljal. </w:t>
            </w:r>
          </w:p>
          <w:p w:rsidR="00CB7BB9" w:rsidRDefault="00250AAD">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rsidR="00CB7BB9" w:rsidRDefault="00250AAD">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 xml:space="preserve">Naročnik se zaveže plačati račun </w:t>
            </w:r>
            <w:r w:rsidR="00640560">
              <w:rPr>
                <w:rFonts w:ascii="Arial" w:hAnsi="Arial" w:cs="Arial"/>
                <w:color w:val="000000"/>
                <w:sz w:val="18"/>
                <w:szCs w:val="18"/>
              </w:rPr>
              <w:t xml:space="preserve">v roku </w:t>
            </w:r>
            <w:r>
              <w:rPr>
                <w:rFonts w:ascii="Arial" w:hAnsi="Arial" w:cs="Arial"/>
                <w:color w:val="000000"/>
                <w:sz w:val="18"/>
                <w:szCs w:val="18"/>
              </w:rPr>
              <w:t>30</w:t>
            </w:r>
            <w:r w:rsidR="00640560">
              <w:rPr>
                <w:rFonts w:ascii="Arial" w:hAnsi="Arial" w:cs="Arial"/>
                <w:color w:val="000000"/>
                <w:sz w:val="18"/>
                <w:szCs w:val="18"/>
              </w:rPr>
              <w:t xml:space="preserve"> (trideset) dni</w:t>
            </w:r>
            <w:r w:rsidR="00741101">
              <w:rPr>
                <w:rFonts w:ascii="Arial" w:hAnsi="Arial" w:cs="Arial"/>
                <w:color w:val="000000"/>
                <w:sz w:val="18"/>
                <w:szCs w:val="18"/>
              </w:rPr>
              <w:t xml:space="preserve"> </w:t>
            </w:r>
            <w:r w:rsidR="00640560">
              <w:rPr>
                <w:rFonts w:ascii="Arial" w:hAnsi="Arial" w:cs="Arial"/>
                <w:color w:val="000000"/>
                <w:sz w:val="18"/>
                <w:szCs w:val="18"/>
              </w:rPr>
              <w:t>po</w:t>
            </w:r>
            <w:r>
              <w:rPr>
                <w:rFonts w:ascii="Arial" w:hAnsi="Arial" w:cs="Arial"/>
                <w:color w:val="000000"/>
                <w:sz w:val="18"/>
                <w:szCs w:val="18"/>
              </w:rPr>
              <w:t xml:space="preserve"> prejem</w:t>
            </w:r>
            <w:r w:rsidR="00741101">
              <w:rPr>
                <w:rFonts w:ascii="Arial" w:hAnsi="Arial" w:cs="Arial"/>
                <w:color w:val="000000"/>
                <w:sz w:val="18"/>
                <w:szCs w:val="18"/>
              </w:rPr>
              <w:t>u</w:t>
            </w:r>
            <w:r>
              <w:rPr>
                <w:rFonts w:ascii="Arial" w:hAnsi="Arial" w:cs="Arial"/>
                <w:color w:val="000000"/>
                <w:sz w:val="18"/>
                <w:szCs w:val="18"/>
              </w:rPr>
              <w:t xml:space="preserve"> računa na poslovni račun izvajalca. </w:t>
            </w:r>
          </w:p>
          <w:p w:rsidR="00CB7BB9" w:rsidRDefault="00250AAD">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rsidR="00CB7BB9" w:rsidRDefault="00250AAD">
      <w:pPr>
        <w:spacing w:before="225" w:after="225" w:line="240" w:lineRule="auto"/>
        <w:jc w:val="both"/>
      </w:pPr>
      <w:r>
        <w:rPr>
          <w:rFonts w:ascii="Arial" w:hAnsi="Arial" w:cs="Arial"/>
          <w:b/>
          <w:bCs/>
          <w:color w:val="000000"/>
          <w:sz w:val="18"/>
          <w:szCs w:val="18"/>
        </w:rPr>
        <w:t>IV. IZVEDBENI ROKI IN MAKSIMALNA POGODBENA VREDNOST POSAMEZNIH FAZ</w:t>
      </w:r>
    </w:p>
    <w:p w:rsidR="00CB7BB9" w:rsidRDefault="00250AAD">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Pr="00007996" w:rsidRDefault="00250AAD">
            <w:pPr>
              <w:spacing w:before="225" w:after="225"/>
              <w:jc w:val="both"/>
            </w:pPr>
            <w:r w:rsidRPr="00007996">
              <w:rPr>
                <w:rFonts w:ascii="Arial" w:hAnsi="Arial" w:cs="Arial"/>
                <w:color w:val="000000"/>
                <w:sz w:val="18"/>
                <w:szCs w:val="18"/>
              </w:rPr>
              <w:t>Roki za izvajanje storitev so:</w:t>
            </w:r>
          </w:p>
          <w:p w:rsidR="00CB7BB9" w:rsidRPr="00007996" w:rsidRDefault="005B7030">
            <w:pPr>
              <w:spacing w:before="225" w:after="225"/>
              <w:jc w:val="both"/>
            </w:pPr>
            <w:r>
              <w:rPr>
                <w:rFonts w:ascii="Arial" w:hAnsi="Arial" w:cs="Arial"/>
                <w:color w:val="000000"/>
                <w:sz w:val="18"/>
                <w:szCs w:val="18"/>
              </w:rPr>
              <w:t>–</w:t>
            </w:r>
            <w:r w:rsidR="00007996">
              <w:rPr>
                <w:rFonts w:ascii="Arial" w:hAnsi="Arial" w:cs="Arial"/>
                <w:color w:val="000000"/>
                <w:sz w:val="18"/>
                <w:szCs w:val="18"/>
              </w:rPr>
              <w:t xml:space="preserve"> za izvedbo raziskovalnega načrta</w:t>
            </w:r>
            <w:r w:rsidR="00250AAD" w:rsidRPr="00007996">
              <w:rPr>
                <w:rFonts w:ascii="Arial" w:hAnsi="Arial" w:cs="Arial"/>
                <w:color w:val="000000"/>
                <w:sz w:val="18"/>
                <w:szCs w:val="18"/>
              </w:rPr>
              <w:t xml:space="preserve"> </w:t>
            </w:r>
            <w:r w:rsidR="00007996">
              <w:rPr>
                <w:rFonts w:ascii="Arial" w:hAnsi="Arial" w:cs="Arial"/>
                <w:color w:val="000000"/>
                <w:sz w:val="18"/>
                <w:szCs w:val="18"/>
              </w:rPr>
              <w:t>v roku 2 mesecih po podpisu pogodbe</w:t>
            </w:r>
            <w:r w:rsidR="00250AAD" w:rsidRPr="00007996">
              <w:rPr>
                <w:rFonts w:ascii="Arial" w:hAnsi="Arial" w:cs="Arial"/>
                <w:color w:val="000000"/>
                <w:sz w:val="18"/>
                <w:szCs w:val="18"/>
              </w:rPr>
              <w:t xml:space="preserve">, kar je pogojeno z maksimalnim obračunom </w:t>
            </w:r>
            <w:r w:rsidR="00BE2DF0" w:rsidRPr="00007996">
              <w:rPr>
                <w:rFonts w:ascii="Arial" w:hAnsi="Arial" w:cs="Arial"/>
                <w:color w:val="000000"/>
                <w:sz w:val="18"/>
                <w:szCs w:val="18"/>
              </w:rPr>
              <w:t>20</w:t>
            </w:r>
            <w:r>
              <w:rPr>
                <w:rFonts w:ascii="Arial" w:hAnsi="Arial" w:cs="Arial"/>
                <w:color w:val="000000"/>
                <w:sz w:val="18"/>
                <w:szCs w:val="18"/>
              </w:rPr>
              <w:t xml:space="preserve"> </w:t>
            </w:r>
            <w:r w:rsidR="00250AAD" w:rsidRPr="00007996">
              <w:rPr>
                <w:rFonts w:ascii="Arial" w:hAnsi="Arial" w:cs="Arial"/>
                <w:color w:val="000000"/>
                <w:sz w:val="18"/>
                <w:szCs w:val="18"/>
              </w:rPr>
              <w:t>% pogodbene vrednosti/posameznega upravičenca</w:t>
            </w:r>
          </w:p>
          <w:p w:rsidR="00CB7BB9" w:rsidRPr="00007996" w:rsidRDefault="005B7030">
            <w:pPr>
              <w:spacing w:before="225" w:after="225"/>
              <w:jc w:val="both"/>
            </w:pPr>
            <w:r>
              <w:rPr>
                <w:rFonts w:ascii="Arial" w:hAnsi="Arial" w:cs="Arial"/>
                <w:color w:val="000000"/>
                <w:sz w:val="18"/>
                <w:szCs w:val="18"/>
              </w:rPr>
              <w:t>–</w:t>
            </w:r>
            <w:r w:rsidR="00250AAD" w:rsidRPr="00007996">
              <w:rPr>
                <w:rFonts w:ascii="Arial" w:hAnsi="Arial" w:cs="Arial"/>
                <w:color w:val="000000"/>
                <w:sz w:val="18"/>
                <w:szCs w:val="18"/>
              </w:rPr>
              <w:t xml:space="preserve"> za izvedbo </w:t>
            </w:r>
            <w:r w:rsidR="00007996">
              <w:rPr>
                <w:rFonts w:ascii="Arial" w:hAnsi="Arial" w:cs="Arial"/>
                <w:color w:val="000000"/>
                <w:sz w:val="18"/>
                <w:szCs w:val="18"/>
              </w:rPr>
              <w:t>začetnega poročila v roku 6 mesecev po pripravljalni fazi</w:t>
            </w:r>
            <w:r w:rsidR="00250AAD" w:rsidRPr="00007996">
              <w:rPr>
                <w:rFonts w:ascii="Arial" w:hAnsi="Arial" w:cs="Arial"/>
                <w:color w:val="000000"/>
                <w:sz w:val="18"/>
                <w:szCs w:val="18"/>
              </w:rPr>
              <w:t>,</w:t>
            </w:r>
            <w:r w:rsidR="00D359BC">
              <w:rPr>
                <w:rFonts w:ascii="Arial" w:hAnsi="Arial" w:cs="Arial"/>
                <w:color w:val="000000"/>
                <w:sz w:val="18"/>
                <w:szCs w:val="18"/>
              </w:rPr>
              <w:t xml:space="preserve"> </w:t>
            </w:r>
            <w:r w:rsidR="00250AAD" w:rsidRPr="00007996">
              <w:rPr>
                <w:rFonts w:ascii="Arial" w:hAnsi="Arial" w:cs="Arial"/>
                <w:color w:val="000000"/>
                <w:sz w:val="18"/>
                <w:szCs w:val="18"/>
              </w:rPr>
              <w:t xml:space="preserve">kar je pogojeno z maksimalnim obračunom </w:t>
            </w:r>
            <w:r w:rsidR="00BE2DF0" w:rsidRPr="00007996">
              <w:rPr>
                <w:rFonts w:ascii="Arial" w:hAnsi="Arial" w:cs="Arial"/>
                <w:color w:val="000000"/>
                <w:sz w:val="18"/>
                <w:szCs w:val="18"/>
              </w:rPr>
              <w:t>16</w:t>
            </w:r>
            <w:r>
              <w:rPr>
                <w:rFonts w:ascii="Arial" w:hAnsi="Arial" w:cs="Arial"/>
                <w:color w:val="000000"/>
                <w:sz w:val="18"/>
                <w:szCs w:val="18"/>
              </w:rPr>
              <w:t xml:space="preserve"> </w:t>
            </w:r>
            <w:r w:rsidR="00250AAD" w:rsidRPr="00007996">
              <w:rPr>
                <w:rFonts w:ascii="Arial" w:hAnsi="Arial" w:cs="Arial"/>
                <w:color w:val="000000"/>
                <w:sz w:val="18"/>
                <w:szCs w:val="18"/>
              </w:rPr>
              <w:t>% pogodbene vrednosti/posameznega upravičenca</w:t>
            </w:r>
          </w:p>
          <w:p w:rsidR="00CB7BB9" w:rsidRPr="00007996" w:rsidRDefault="005B7030">
            <w:pPr>
              <w:spacing w:before="225" w:after="225"/>
              <w:jc w:val="both"/>
            </w:pPr>
            <w:r>
              <w:rPr>
                <w:rFonts w:ascii="Arial" w:hAnsi="Arial" w:cs="Arial"/>
                <w:color w:val="000000"/>
                <w:sz w:val="18"/>
                <w:szCs w:val="18"/>
              </w:rPr>
              <w:t>–</w:t>
            </w:r>
            <w:r w:rsidR="00250AAD" w:rsidRPr="00007996">
              <w:rPr>
                <w:rFonts w:ascii="Arial" w:hAnsi="Arial" w:cs="Arial"/>
                <w:color w:val="000000"/>
                <w:sz w:val="18"/>
                <w:szCs w:val="18"/>
              </w:rPr>
              <w:t xml:space="preserve"> za izvedbo </w:t>
            </w:r>
            <w:r w:rsidR="008A2FA1">
              <w:rPr>
                <w:rFonts w:ascii="Arial" w:hAnsi="Arial" w:cs="Arial"/>
                <w:color w:val="000000"/>
                <w:sz w:val="18"/>
                <w:szCs w:val="18"/>
              </w:rPr>
              <w:t>vmesnega poročila</w:t>
            </w:r>
            <w:r w:rsidR="00007996">
              <w:rPr>
                <w:rFonts w:ascii="Arial" w:hAnsi="Arial" w:cs="Arial"/>
                <w:color w:val="000000"/>
                <w:sz w:val="18"/>
                <w:szCs w:val="18"/>
              </w:rPr>
              <w:t>, to je do konca januarja 2021,</w:t>
            </w:r>
            <w:r w:rsidR="00D359BC">
              <w:rPr>
                <w:rFonts w:ascii="Arial" w:hAnsi="Arial" w:cs="Arial"/>
                <w:color w:val="000000"/>
                <w:sz w:val="18"/>
                <w:szCs w:val="18"/>
              </w:rPr>
              <w:t xml:space="preserve"> </w:t>
            </w:r>
            <w:r w:rsidR="00250AAD" w:rsidRPr="00007996">
              <w:rPr>
                <w:rFonts w:ascii="Arial" w:hAnsi="Arial" w:cs="Arial"/>
                <w:color w:val="000000"/>
                <w:sz w:val="18"/>
                <w:szCs w:val="18"/>
              </w:rPr>
              <w:t xml:space="preserve">kar je pogojeno z maksimalnim obračunom </w:t>
            </w:r>
            <w:r w:rsidR="00BE2DF0" w:rsidRPr="00007996">
              <w:rPr>
                <w:rFonts w:ascii="Arial" w:hAnsi="Arial" w:cs="Arial"/>
                <w:color w:val="000000"/>
                <w:sz w:val="18"/>
                <w:szCs w:val="18"/>
              </w:rPr>
              <w:t>16</w:t>
            </w:r>
            <w:r>
              <w:rPr>
                <w:rFonts w:ascii="Arial" w:hAnsi="Arial" w:cs="Arial"/>
                <w:color w:val="000000"/>
                <w:sz w:val="18"/>
                <w:szCs w:val="18"/>
              </w:rPr>
              <w:t xml:space="preserve"> </w:t>
            </w:r>
            <w:r w:rsidR="00250AAD" w:rsidRPr="00007996">
              <w:rPr>
                <w:rFonts w:ascii="Arial" w:hAnsi="Arial" w:cs="Arial"/>
                <w:color w:val="000000"/>
                <w:sz w:val="18"/>
                <w:szCs w:val="18"/>
              </w:rPr>
              <w:t>% pogodbene vrednosti/posameznega upravičenca</w:t>
            </w:r>
          </w:p>
          <w:p w:rsidR="00CB7BB9" w:rsidRPr="00007996" w:rsidRDefault="005B7030">
            <w:pPr>
              <w:spacing w:before="225" w:after="225"/>
              <w:jc w:val="both"/>
              <w:rPr>
                <w:rFonts w:ascii="Arial" w:hAnsi="Arial" w:cs="Arial"/>
                <w:color w:val="000000"/>
                <w:sz w:val="18"/>
                <w:szCs w:val="18"/>
              </w:rPr>
            </w:pPr>
            <w:r>
              <w:rPr>
                <w:rFonts w:ascii="Arial" w:hAnsi="Arial" w:cs="Arial"/>
                <w:color w:val="000000"/>
                <w:sz w:val="18"/>
                <w:szCs w:val="18"/>
              </w:rPr>
              <w:t>–</w:t>
            </w:r>
            <w:r w:rsidR="00250AAD" w:rsidRPr="00007996">
              <w:rPr>
                <w:rFonts w:ascii="Arial" w:hAnsi="Arial" w:cs="Arial"/>
                <w:color w:val="000000"/>
                <w:sz w:val="18"/>
                <w:szCs w:val="18"/>
              </w:rPr>
              <w:t xml:space="preserve"> za izvedbo </w:t>
            </w:r>
            <w:r w:rsidR="008A2FA1">
              <w:rPr>
                <w:rFonts w:ascii="Arial" w:hAnsi="Arial" w:cs="Arial"/>
                <w:color w:val="000000"/>
                <w:sz w:val="18"/>
                <w:szCs w:val="18"/>
              </w:rPr>
              <w:t>vmesnega poročila</w:t>
            </w:r>
            <w:r w:rsidR="00007996">
              <w:rPr>
                <w:rFonts w:ascii="Arial" w:hAnsi="Arial" w:cs="Arial"/>
                <w:color w:val="000000"/>
                <w:sz w:val="18"/>
                <w:szCs w:val="18"/>
              </w:rPr>
              <w:t>, to je do konca junija 2012</w:t>
            </w:r>
            <w:r w:rsidR="00250AAD" w:rsidRPr="00007996">
              <w:rPr>
                <w:rFonts w:ascii="Arial" w:hAnsi="Arial" w:cs="Arial"/>
                <w:color w:val="000000"/>
                <w:sz w:val="18"/>
                <w:szCs w:val="18"/>
              </w:rPr>
              <w:t>,</w:t>
            </w:r>
            <w:r w:rsidR="00D359BC">
              <w:rPr>
                <w:rFonts w:ascii="Arial" w:hAnsi="Arial" w:cs="Arial"/>
                <w:color w:val="000000"/>
                <w:sz w:val="18"/>
                <w:szCs w:val="18"/>
              </w:rPr>
              <w:t xml:space="preserve"> </w:t>
            </w:r>
            <w:r w:rsidR="00250AAD" w:rsidRPr="00007996">
              <w:rPr>
                <w:rFonts w:ascii="Arial" w:hAnsi="Arial" w:cs="Arial"/>
                <w:color w:val="000000"/>
                <w:sz w:val="18"/>
                <w:szCs w:val="18"/>
              </w:rPr>
              <w:t xml:space="preserve">kar je pogojeno z maksimalnim obračunom </w:t>
            </w:r>
            <w:r w:rsidR="00BE2DF0" w:rsidRPr="00007996">
              <w:rPr>
                <w:rFonts w:ascii="Arial" w:hAnsi="Arial" w:cs="Arial"/>
                <w:color w:val="000000"/>
                <w:sz w:val="18"/>
                <w:szCs w:val="18"/>
              </w:rPr>
              <w:t>16</w:t>
            </w:r>
            <w:r>
              <w:rPr>
                <w:rFonts w:ascii="Arial" w:hAnsi="Arial" w:cs="Arial"/>
                <w:color w:val="000000"/>
                <w:sz w:val="18"/>
                <w:szCs w:val="18"/>
              </w:rPr>
              <w:t xml:space="preserve"> </w:t>
            </w:r>
            <w:r w:rsidR="00250AAD" w:rsidRPr="00007996">
              <w:rPr>
                <w:rFonts w:ascii="Arial" w:hAnsi="Arial" w:cs="Arial"/>
                <w:color w:val="000000"/>
                <w:sz w:val="18"/>
                <w:szCs w:val="18"/>
              </w:rPr>
              <w:t>% pogodbene vrednosti/posameznega upravičenca.</w:t>
            </w:r>
          </w:p>
          <w:p w:rsidR="00BE2DF0" w:rsidRPr="00007996" w:rsidRDefault="005B7030">
            <w:pPr>
              <w:spacing w:before="225" w:after="225"/>
              <w:jc w:val="both"/>
              <w:rPr>
                <w:rFonts w:ascii="Arial" w:hAnsi="Arial" w:cs="Arial"/>
                <w:color w:val="000000"/>
                <w:sz w:val="18"/>
                <w:szCs w:val="18"/>
              </w:rPr>
            </w:pPr>
            <w:r>
              <w:rPr>
                <w:rFonts w:ascii="Arial" w:hAnsi="Arial" w:cs="Arial"/>
                <w:color w:val="000000"/>
                <w:sz w:val="18"/>
                <w:szCs w:val="18"/>
              </w:rPr>
              <w:t>–</w:t>
            </w:r>
            <w:r w:rsidR="00BE2DF0" w:rsidRPr="00007996">
              <w:rPr>
                <w:rFonts w:ascii="Arial" w:hAnsi="Arial" w:cs="Arial"/>
                <w:color w:val="000000"/>
                <w:sz w:val="18"/>
                <w:szCs w:val="18"/>
              </w:rPr>
              <w:t xml:space="preserve"> za izvedbo </w:t>
            </w:r>
            <w:r w:rsidR="008A2FA1">
              <w:rPr>
                <w:rFonts w:ascii="Arial" w:hAnsi="Arial" w:cs="Arial"/>
                <w:color w:val="000000"/>
                <w:sz w:val="18"/>
                <w:szCs w:val="18"/>
              </w:rPr>
              <w:t>vmesnega poročila, to je do konca januarja 2022</w:t>
            </w:r>
            <w:r w:rsidR="00BE2DF0" w:rsidRPr="00007996">
              <w:rPr>
                <w:rFonts w:ascii="Arial" w:hAnsi="Arial" w:cs="Arial"/>
                <w:color w:val="000000"/>
                <w:sz w:val="18"/>
                <w:szCs w:val="18"/>
              </w:rPr>
              <w:t>,</w:t>
            </w:r>
            <w:r w:rsidR="00D359BC">
              <w:rPr>
                <w:rFonts w:ascii="Arial" w:hAnsi="Arial" w:cs="Arial"/>
                <w:color w:val="000000"/>
                <w:sz w:val="18"/>
                <w:szCs w:val="18"/>
              </w:rPr>
              <w:t xml:space="preserve"> </w:t>
            </w:r>
            <w:r w:rsidR="00BE2DF0" w:rsidRPr="00007996">
              <w:rPr>
                <w:rFonts w:ascii="Arial" w:hAnsi="Arial" w:cs="Arial"/>
                <w:color w:val="000000"/>
                <w:sz w:val="18"/>
                <w:szCs w:val="18"/>
              </w:rPr>
              <w:t>kar je pogojeno z maksimalnim obračunom 16</w:t>
            </w:r>
            <w:r>
              <w:rPr>
                <w:rFonts w:ascii="Arial" w:hAnsi="Arial" w:cs="Arial"/>
                <w:color w:val="000000"/>
                <w:sz w:val="18"/>
                <w:szCs w:val="18"/>
              </w:rPr>
              <w:t> </w:t>
            </w:r>
            <w:r w:rsidR="00BE2DF0" w:rsidRPr="00007996">
              <w:rPr>
                <w:rFonts w:ascii="Arial" w:hAnsi="Arial" w:cs="Arial"/>
                <w:color w:val="000000"/>
                <w:sz w:val="18"/>
                <w:szCs w:val="18"/>
              </w:rPr>
              <w:t>% pogodbene vrednosti/posameznega upravičenca.</w:t>
            </w:r>
          </w:p>
          <w:p w:rsidR="00BE2DF0" w:rsidRDefault="005B7030">
            <w:pPr>
              <w:spacing w:before="225" w:after="225"/>
              <w:jc w:val="both"/>
              <w:rPr>
                <w:rFonts w:ascii="Arial" w:hAnsi="Arial" w:cs="Arial"/>
                <w:color w:val="000000"/>
                <w:sz w:val="18"/>
                <w:szCs w:val="18"/>
              </w:rPr>
            </w:pPr>
            <w:r>
              <w:rPr>
                <w:rFonts w:ascii="Arial" w:hAnsi="Arial" w:cs="Arial"/>
                <w:color w:val="000000"/>
                <w:sz w:val="18"/>
                <w:szCs w:val="18"/>
              </w:rPr>
              <w:t>–</w:t>
            </w:r>
            <w:r w:rsidR="00BE2DF0" w:rsidRPr="00007996">
              <w:rPr>
                <w:rFonts w:ascii="Arial" w:hAnsi="Arial" w:cs="Arial"/>
                <w:color w:val="000000"/>
                <w:sz w:val="18"/>
                <w:szCs w:val="18"/>
              </w:rPr>
              <w:t xml:space="preserve"> za izvedbo </w:t>
            </w:r>
            <w:r w:rsidR="008A2FA1">
              <w:rPr>
                <w:rFonts w:ascii="Arial" w:hAnsi="Arial" w:cs="Arial"/>
                <w:color w:val="000000"/>
                <w:sz w:val="18"/>
                <w:szCs w:val="18"/>
              </w:rPr>
              <w:t>končnega poročila, to je do konca septembra 2022</w:t>
            </w:r>
            <w:r w:rsidR="00BE2DF0" w:rsidRPr="00007996">
              <w:rPr>
                <w:rFonts w:ascii="Arial" w:hAnsi="Arial" w:cs="Arial"/>
                <w:color w:val="000000"/>
                <w:sz w:val="18"/>
                <w:szCs w:val="18"/>
              </w:rPr>
              <w:t>,</w:t>
            </w:r>
            <w:r w:rsidR="00D359BC">
              <w:rPr>
                <w:rFonts w:ascii="Arial" w:hAnsi="Arial" w:cs="Arial"/>
                <w:color w:val="000000"/>
                <w:sz w:val="18"/>
                <w:szCs w:val="18"/>
              </w:rPr>
              <w:t xml:space="preserve"> </w:t>
            </w:r>
            <w:r w:rsidR="00BE2DF0" w:rsidRPr="00007996">
              <w:rPr>
                <w:rFonts w:ascii="Arial" w:hAnsi="Arial" w:cs="Arial"/>
                <w:color w:val="000000"/>
                <w:sz w:val="18"/>
                <w:szCs w:val="18"/>
              </w:rPr>
              <w:t>kar je pogojeno z maksimalnim obračunom 16</w:t>
            </w:r>
            <w:r>
              <w:rPr>
                <w:rFonts w:ascii="Arial" w:hAnsi="Arial" w:cs="Arial"/>
                <w:color w:val="000000"/>
                <w:sz w:val="18"/>
                <w:szCs w:val="18"/>
              </w:rPr>
              <w:t> </w:t>
            </w:r>
            <w:r w:rsidR="00BE2DF0" w:rsidRPr="00007996">
              <w:rPr>
                <w:rFonts w:ascii="Arial" w:hAnsi="Arial" w:cs="Arial"/>
                <w:color w:val="000000"/>
                <w:sz w:val="18"/>
                <w:szCs w:val="18"/>
              </w:rPr>
              <w:t>% pogodbene vrednosti/posameznega upravičenca.</w:t>
            </w:r>
          </w:p>
          <w:p w:rsidR="00CB7BB9" w:rsidRDefault="00250AAD">
            <w:pPr>
              <w:spacing w:before="225" w:after="225"/>
              <w:jc w:val="both"/>
            </w:pPr>
            <w:r>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tc>
      </w:tr>
    </w:tbl>
    <w:p w:rsidR="00CB7BB9" w:rsidRDefault="00250AAD">
      <w:pPr>
        <w:spacing w:before="225" w:after="225" w:line="240" w:lineRule="auto"/>
        <w:jc w:val="both"/>
      </w:pPr>
      <w:r>
        <w:rPr>
          <w:rFonts w:ascii="Arial" w:hAnsi="Arial" w:cs="Arial"/>
          <w:b/>
          <w:bCs/>
          <w:color w:val="000000"/>
          <w:sz w:val="18"/>
          <w:szCs w:val="18"/>
        </w:rPr>
        <w:lastRenderedPageBreak/>
        <w:t>V. PODIZVAJALCI</w:t>
      </w:r>
    </w:p>
    <w:p w:rsidR="00CB7BB9" w:rsidRDefault="00250AAD">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658"/>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CB7BB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B7BB9" w:rsidRDefault="00CB7BB9"/>
              </w:tc>
            </w:tr>
            <w:tr w:rsidR="00CB7BB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Opis del, ki jih bo izvedel podizvajalec:</w:t>
                  </w:r>
                </w:p>
                <w:p w:rsidR="00CB7BB9" w:rsidRDefault="00250AAD">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B7BB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B7BB9" w:rsidRDefault="00CB7BB9"/>
              </w:tc>
            </w:tr>
            <w:tr w:rsidR="00CB7BB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B7BB9" w:rsidRDefault="00250AA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B7BB9" w:rsidRDefault="00250AAD">
                  <w:pPr>
                    <w:spacing w:before="135" w:after="135"/>
                    <w:jc w:val="both"/>
                    <w:textAlignment w:val="center"/>
                  </w:pPr>
                  <w:r>
                    <w:rPr>
                      <w:rFonts w:ascii="Arial" w:hAnsi="Arial" w:cs="Arial"/>
                      <w:color w:val="000000"/>
                      <w:position w:val="-2"/>
                      <w:sz w:val="18"/>
                      <w:szCs w:val="18"/>
                    </w:rPr>
                    <w:t>Opis del, ki jih bo izvedel podizvajalec:</w:t>
                  </w:r>
                </w:p>
                <w:p w:rsidR="00CB7BB9" w:rsidRDefault="00250AAD">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CB7BB9" w:rsidRDefault="00CB7BB9"/>
          <w:p w:rsidR="00CB7BB9" w:rsidRDefault="00250AAD">
            <w:pPr>
              <w:spacing w:before="225" w:after="225"/>
              <w:jc w:val="both"/>
            </w:pPr>
            <w:r>
              <w:rPr>
                <w:rFonts w:ascii="Arial" w:hAnsi="Arial" w:cs="Arial"/>
                <w:i/>
                <w:iCs/>
                <w:color w:val="000000"/>
                <w:sz w:val="18"/>
                <w:szCs w:val="18"/>
              </w:rPr>
              <w:t>Opomba:</w:t>
            </w:r>
          </w:p>
          <w:p w:rsidR="00CB7BB9" w:rsidRDefault="00250AAD">
            <w:pPr>
              <w:spacing w:before="225" w:after="225"/>
              <w:jc w:val="both"/>
            </w:pPr>
            <w:r>
              <w:rPr>
                <w:rFonts w:ascii="Arial" w:hAnsi="Arial" w:cs="Arial"/>
                <w:i/>
                <w:iCs/>
                <w:color w:val="000000"/>
                <w:sz w:val="18"/>
                <w:szCs w:val="18"/>
              </w:rPr>
              <w:t>V KOLIKOR PONUDNIK NE NASTOPA S PODIZVAJALCI</w:t>
            </w:r>
            <w:r w:rsidR="005B7030">
              <w:rPr>
                <w:rFonts w:ascii="Arial" w:hAnsi="Arial" w:cs="Arial"/>
                <w:i/>
                <w:iCs/>
                <w:color w:val="000000"/>
                <w:sz w:val="18"/>
                <w:szCs w:val="18"/>
              </w:rPr>
              <w:t>,</w:t>
            </w:r>
            <w:r>
              <w:rPr>
                <w:rFonts w:ascii="Arial" w:hAnsi="Arial" w:cs="Arial"/>
                <w:i/>
                <w:iCs/>
                <w:color w:val="000000"/>
                <w:sz w:val="18"/>
                <w:szCs w:val="18"/>
              </w:rPr>
              <w:t xml:space="preserve"> SE RAZDELEK IZBRIŠE</w:t>
            </w:r>
            <w:r w:rsidR="005B7030">
              <w:rPr>
                <w:rFonts w:ascii="Arial" w:hAnsi="Arial" w:cs="Arial"/>
                <w:i/>
                <w:iCs/>
                <w:color w:val="000000"/>
                <w:sz w:val="18"/>
                <w:szCs w:val="18"/>
              </w:rPr>
              <w:t>.</w:t>
            </w:r>
          </w:p>
        </w:tc>
      </w:tr>
    </w:tbl>
    <w:p w:rsidR="00CB7BB9" w:rsidRDefault="00250AAD">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CB7BB9" w:rsidRDefault="00250AAD">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CB7BB9">
              <w:tc>
                <w:tcPr>
                  <w:tcW w:w="0" w:type="auto"/>
                  <w:tcMar>
                    <w:top w:w="0" w:type="auto"/>
                    <w:bottom w:w="0" w:type="auto"/>
                  </w:tcMar>
                </w:tcPr>
                <w:p w:rsidR="00CB7BB9" w:rsidRDefault="00250AAD" w:rsidP="00250AAD">
                  <w:pPr>
                    <w:numPr>
                      <w:ilvl w:val="0"/>
                      <w:numId w:val="52"/>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CB7BB9" w:rsidRDefault="00250AAD" w:rsidP="00250AAD">
                  <w:pPr>
                    <w:numPr>
                      <w:ilvl w:val="0"/>
                      <w:numId w:val="5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CB7BB9" w:rsidRDefault="00250AAD" w:rsidP="00250AAD">
                  <w:pPr>
                    <w:numPr>
                      <w:ilvl w:val="0"/>
                      <w:numId w:val="52"/>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CB7BB9" w:rsidRDefault="00CB7BB9"/>
          <w:p w:rsidR="00CB7BB9" w:rsidRDefault="00250AAD">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CB7BB9" w:rsidRDefault="00250AAD">
            <w:pPr>
              <w:spacing w:before="225" w:after="225"/>
              <w:jc w:val="both"/>
            </w:pPr>
            <w:r>
              <w:rPr>
                <w:rFonts w:ascii="Arial" w:hAnsi="Arial" w:cs="Arial"/>
                <w:color w:val="000000"/>
                <w:sz w:val="18"/>
                <w:szCs w:val="18"/>
              </w:rPr>
              <w:t>Plačila podizvajalcem se izvedejo v rokih in na enak način kot velja za plačila izvajalcu.</w:t>
            </w:r>
          </w:p>
          <w:p w:rsidR="00CB7BB9" w:rsidRDefault="00250AAD">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CB7BB9" w:rsidRDefault="00250AAD">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w:t>
            </w:r>
            <w:r>
              <w:rPr>
                <w:rFonts w:ascii="Arial" w:hAnsi="Arial" w:cs="Arial"/>
                <w:color w:val="000000"/>
                <w:sz w:val="18"/>
                <w:szCs w:val="18"/>
              </w:rPr>
              <w:lastRenderedPageBreak/>
              <w:t>v dokumentaciji v zvezi z oddajo javnega naročila. Naročnik bo o morebitni zavrnitvi novega podizvajalca obvestiti izvajalca najpozneje v desetih dneh od prejema predloga.</w:t>
            </w:r>
          </w:p>
          <w:p w:rsidR="00CB7BB9" w:rsidRDefault="00250AAD">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w:t>
            </w:r>
            <w:r w:rsidR="00D359BC">
              <w:rPr>
                <w:rFonts w:ascii="Arial" w:hAnsi="Arial" w:cs="Arial"/>
                <w:color w:val="000000"/>
                <w:sz w:val="18"/>
                <w:szCs w:val="18"/>
              </w:rPr>
              <w:t xml:space="preserve"> </w:t>
            </w:r>
            <w:r>
              <w:rPr>
                <w:rFonts w:ascii="Arial" w:hAnsi="Arial" w:cs="Arial"/>
                <w:color w:val="000000"/>
                <w:sz w:val="18"/>
                <w:szCs w:val="18"/>
              </w:rPr>
              <w:t>iz postopkov naročanja za predpisano obdobje.</w:t>
            </w:r>
          </w:p>
        </w:tc>
      </w:tr>
    </w:tbl>
    <w:p w:rsidR="00CB7BB9" w:rsidRDefault="00250AAD">
      <w:pPr>
        <w:spacing w:before="225" w:after="225" w:line="240" w:lineRule="auto"/>
        <w:jc w:val="both"/>
      </w:pPr>
      <w:r>
        <w:rPr>
          <w:rFonts w:ascii="Arial" w:hAnsi="Arial" w:cs="Arial"/>
          <w:b/>
          <w:bCs/>
          <w:color w:val="000000"/>
          <w:sz w:val="18"/>
          <w:szCs w:val="18"/>
        </w:rPr>
        <w:t>VI. OBVEZNOSTI NAROČNIKA</w:t>
      </w:r>
    </w:p>
    <w:p w:rsidR="00CB7BB9" w:rsidRDefault="00250AAD">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Naročnik se zavezuje poravnati pogodbeno ceno za pravilno izvedbo storitev na podlagi te pogodbe.</w:t>
            </w:r>
          </w:p>
          <w:p w:rsidR="00CB7BB9" w:rsidRDefault="00CB7BB9">
            <w:pPr>
              <w:spacing w:before="225" w:after="225"/>
              <w:jc w:val="both"/>
            </w:pPr>
          </w:p>
          <w:p w:rsidR="00CB7BB9" w:rsidRDefault="00250AAD">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rsidR="00CB7BB9" w:rsidRDefault="00250AAD">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rsidR="00CB7BB9" w:rsidRDefault="00250AAD">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rsidR="00CB7BB9" w:rsidRDefault="00250AAD">
      <w:pPr>
        <w:spacing w:before="225" w:after="225" w:line="240" w:lineRule="auto"/>
        <w:jc w:val="both"/>
      </w:pPr>
      <w:r>
        <w:rPr>
          <w:rFonts w:ascii="Arial" w:hAnsi="Arial" w:cs="Arial"/>
          <w:b/>
          <w:bCs/>
          <w:color w:val="000000"/>
          <w:sz w:val="18"/>
          <w:szCs w:val="18"/>
        </w:rPr>
        <w:t>VII. OBVEZNOSTI IZVAJALCA</w:t>
      </w:r>
    </w:p>
    <w:p w:rsidR="00CB7BB9" w:rsidRDefault="00250AAD">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CB7BB9">
              <w:tc>
                <w:tcPr>
                  <w:tcW w:w="0" w:type="auto"/>
                  <w:tcMar>
                    <w:top w:w="0" w:type="auto"/>
                    <w:bottom w:w="0" w:type="auto"/>
                  </w:tcMar>
                </w:tcPr>
                <w:p w:rsidR="00CB7BB9" w:rsidRDefault="00250AAD" w:rsidP="00250AAD">
                  <w:pPr>
                    <w:numPr>
                      <w:ilvl w:val="0"/>
                      <w:numId w:val="53"/>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rsidR="00CB7BB9" w:rsidRDefault="00250AAD" w:rsidP="00250AAD">
                  <w:pPr>
                    <w:numPr>
                      <w:ilvl w:val="0"/>
                      <w:numId w:val="53"/>
                    </w:numPr>
                    <w:jc w:val="both"/>
                    <w:rPr>
                      <w:rFonts w:ascii="Arial" w:hAnsi="Arial" w:cs="Arial"/>
                      <w:color w:val="000000"/>
                      <w:sz w:val="18"/>
                      <w:szCs w:val="18"/>
                    </w:rPr>
                  </w:pPr>
                  <w:r>
                    <w:rPr>
                      <w:rFonts w:ascii="Arial" w:hAnsi="Arial" w:cs="Arial"/>
                      <w:color w:val="000000"/>
                      <w:sz w:val="18"/>
                      <w:szCs w:val="18"/>
                    </w:rPr>
                    <w:t>storitve izvedel v pogodbeno določenih rokih;</w:t>
                  </w:r>
                </w:p>
                <w:p w:rsidR="00CB7BB9" w:rsidRDefault="00250AAD" w:rsidP="00250AAD">
                  <w:pPr>
                    <w:numPr>
                      <w:ilvl w:val="0"/>
                      <w:numId w:val="53"/>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rsidR="00CB7BB9" w:rsidRDefault="00250AAD" w:rsidP="00250AAD">
                  <w:pPr>
                    <w:numPr>
                      <w:ilvl w:val="0"/>
                      <w:numId w:val="53"/>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rsidR="00CB7BB9" w:rsidRDefault="00250AAD" w:rsidP="00250AAD">
                  <w:pPr>
                    <w:numPr>
                      <w:ilvl w:val="0"/>
                      <w:numId w:val="53"/>
                    </w:numPr>
                    <w:jc w:val="both"/>
                    <w:rPr>
                      <w:rFonts w:ascii="Arial" w:hAnsi="Arial" w:cs="Arial"/>
                      <w:color w:val="000000"/>
                      <w:sz w:val="18"/>
                      <w:szCs w:val="18"/>
                    </w:rPr>
                  </w:pPr>
                  <w:r>
                    <w:rPr>
                      <w:rFonts w:ascii="Arial" w:hAnsi="Arial" w:cs="Arial"/>
                      <w:color w:val="000000"/>
                      <w:sz w:val="18"/>
                      <w:szCs w:val="18"/>
                    </w:rPr>
                    <w:t>ščitil interese naročnika.</w:t>
                  </w:r>
                </w:p>
              </w:tc>
            </w:tr>
          </w:tbl>
          <w:p w:rsidR="00CB7BB9" w:rsidRDefault="00CB7BB9"/>
          <w:p w:rsidR="00CB7BB9" w:rsidRDefault="00250AAD">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rsidR="00CB7BB9" w:rsidRDefault="00250AAD">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rsidR="00CB7BB9" w:rsidRDefault="00250AAD">
            <w:pPr>
              <w:spacing w:before="225" w:after="225"/>
              <w:jc w:val="both"/>
            </w:pPr>
            <w:r>
              <w:rPr>
                <w:rFonts w:ascii="Arial" w:hAnsi="Arial" w:cs="Arial"/>
                <w:color w:val="000000"/>
                <w:sz w:val="18"/>
                <w:szCs w:val="18"/>
              </w:rPr>
              <w:lastRenderedPageBreak/>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rsidR="00CB7BB9" w:rsidRDefault="00250AAD">
      <w:pPr>
        <w:spacing w:before="225" w:after="225" w:line="240" w:lineRule="auto"/>
        <w:jc w:val="both"/>
      </w:pPr>
      <w:r>
        <w:rPr>
          <w:rFonts w:ascii="Arial" w:hAnsi="Arial" w:cs="Arial"/>
          <w:b/>
          <w:bCs/>
          <w:color w:val="000000"/>
          <w:sz w:val="18"/>
          <w:szCs w:val="18"/>
        </w:rPr>
        <w:t>VIII. SKRBNIKI POGODBE</w:t>
      </w:r>
    </w:p>
    <w:p w:rsidR="00CB7BB9" w:rsidRDefault="00250AAD">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Skrbni</w:t>
            </w:r>
            <w:r w:rsidR="000E6C6E">
              <w:rPr>
                <w:rFonts w:ascii="Arial" w:hAnsi="Arial" w:cs="Arial"/>
                <w:color w:val="000000"/>
                <w:sz w:val="18"/>
                <w:szCs w:val="18"/>
              </w:rPr>
              <w:t>ca</w:t>
            </w:r>
            <w:r>
              <w:rPr>
                <w:rFonts w:ascii="Arial" w:hAnsi="Arial" w:cs="Arial"/>
                <w:color w:val="000000"/>
                <w:sz w:val="18"/>
                <w:szCs w:val="18"/>
              </w:rPr>
              <w:t xml:space="preserve"> pogodbe s strani naročnika je </w:t>
            </w:r>
            <w:r w:rsidR="000E6C6E">
              <w:rPr>
                <w:rFonts w:ascii="Arial" w:hAnsi="Arial" w:cs="Arial"/>
                <w:color w:val="000000"/>
                <w:sz w:val="18"/>
                <w:szCs w:val="18"/>
              </w:rPr>
              <w:t xml:space="preserve">Valentina Puc, namestnica skrbnice </w:t>
            </w:r>
            <w:r>
              <w:rPr>
                <w:rFonts w:ascii="Arial" w:hAnsi="Arial" w:cs="Arial"/>
                <w:color w:val="000000"/>
                <w:sz w:val="18"/>
                <w:szCs w:val="18"/>
              </w:rPr>
              <w:t>Urška Zajšek Moder.</w:t>
            </w:r>
          </w:p>
          <w:p w:rsidR="00CB7BB9" w:rsidRDefault="00250AAD">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rsidR="00CB7BB9" w:rsidRDefault="00250AAD">
            <w:pPr>
              <w:spacing w:before="225" w:after="225"/>
              <w:jc w:val="both"/>
            </w:pPr>
            <w:r>
              <w:rPr>
                <w:rFonts w:ascii="Arial" w:hAnsi="Arial" w:cs="Arial"/>
                <w:color w:val="000000"/>
                <w:sz w:val="18"/>
                <w:szCs w:val="18"/>
              </w:rPr>
              <w:t>Pooblaščeni predstavnik izvajalca je _______________</w:t>
            </w:r>
          </w:p>
          <w:p w:rsidR="00CB7BB9" w:rsidRDefault="00250AAD" w:rsidP="004608A9">
            <w:pPr>
              <w:spacing w:before="225" w:after="225"/>
              <w:jc w:val="both"/>
            </w:pPr>
            <w:r>
              <w:rPr>
                <w:rFonts w:ascii="Arial" w:hAnsi="Arial" w:cs="Arial"/>
                <w:color w:val="000000"/>
                <w:sz w:val="18"/>
                <w:szCs w:val="18"/>
              </w:rPr>
              <w:t>Poobl</w:t>
            </w:r>
            <w:r w:rsidR="004608A9">
              <w:rPr>
                <w:rFonts w:ascii="Arial" w:hAnsi="Arial" w:cs="Arial"/>
                <w:color w:val="000000"/>
                <w:sz w:val="18"/>
                <w:szCs w:val="18"/>
              </w:rPr>
              <w:t>a</w:t>
            </w:r>
            <w:r>
              <w:rPr>
                <w:rFonts w:ascii="Arial" w:hAnsi="Arial" w:cs="Arial"/>
                <w:color w:val="000000"/>
                <w:sz w:val="18"/>
                <w:szCs w:val="18"/>
              </w:rPr>
              <w:t>ščeni predstavnik izvajalca je pooblaščen, da zastopa izvajalca v vseh vprašanjih, ki se nanašajo izvajanje storitev po tej pogodbi.</w:t>
            </w:r>
          </w:p>
        </w:tc>
      </w:tr>
    </w:tbl>
    <w:p w:rsidR="00CB7BB9" w:rsidRDefault="00250AAD">
      <w:pPr>
        <w:spacing w:before="225" w:after="225" w:line="240" w:lineRule="auto"/>
        <w:jc w:val="both"/>
      </w:pPr>
      <w:r>
        <w:rPr>
          <w:rFonts w:ascii="Arial" w:hAnsi="Arial" w:cs="Arial"/>
          <w:b/>
          <w:bCs/>
          <w:color w:val="000000"/>
          <w:sz w:val="18"/>
          <w:szCs w:val="18"/>
        </w:rPr>
        <w:t>IX. POGODBENA KAZEN</w:t>
      </w:r>
    </w:p>
    <w:p w:rsidR="00CB7BB9" w:rsidRDefault="00250AAD">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w:t>
            </w:r>
            <w:r w:rsidR="003115B0">
              <w:rPr>
                <w:rFonts w:ascii="Arial" w:hAnsi="Arial" w:cs="Arial"/>
                <w:color w:val="000000"/>
                <w:sz w:val="18"/>
                <w:szCs w:val="18"/>
              </w:rPr>
              <w:t xml:space="preserve"> </w:t>
            </w:r>
            <w:r>
              <w:rPr>
                <w:rFonts w:ascii="Arial" w:hAnsi="Arial" w:cs="Arial"/>
                <w:color w:val="000000"/>
                <w:sz w:val="18"/>
                <w:szCs w:val="18"/>
              </w:rPr>
              <w:t>% celotne pogodbene vrednosti.</w:t>
            </w:r>
          </w:p>
          <w:p w:rsidR="00CB7BB9" w:rsidRDefault="00250AAD">
            <w:pPr>
              <w:spacing w:before="225" w:after="225"/>
              <w:jc w:val="both"/>
            </w:pPr>
            <w:r>
              <w:rPr>
                <w:rFonts w:ascii="Arial" w:hAnsi="Arial" w:cs="Arial"/>
                <w:color w:val="000000"/>
                <w:sz w:val="18"/>
                <w:szCs w:val="18"/>
              </w:rPr>
              <w:t>Pogodbena kazen se obračuna pri plačilu za opravljeno storitev.</w:t>
            </w:r>
          </w:p>
          <w:p w:rsidR="00CB7BB9" w:rsidRDefault="00250AAD">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CB7BB9" w:rsidRDefault="00250AAD">
      <w:pPr>
        <w:spacing w:before="225" w:after="225" w:line="240" w:lineRule="auto"/>
        <w:jc w:val="both"/>
      </w:pPr>
      <w:r>
        <w:rPr>
          <w:rFonts w:ascii="Arial" w:hAnsi="Arial" w:cs="Arial"/>
          <w:b/>
          <w:bCs/>
          <w:color w:val="000000"/>
          <w:sz w:val="18"/>
          <w:szCs w:val="18"/>
        </w:rPr>
        <w:t>X. ZAVAROVANJE POSLA</w:t>
      </w:r>
    </w:p>
    <w:p w:rsidR="00CB7BB9" w:rsidRDefault="00250AAD">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ZAVAROVANJE ZA DOBRO IZVEDBO</w:t>
            </w:r>
          </w:p>
          <w:p w:rsidR="00CB7BB9" w:rsidRDefault="00250AAD">
            <w:pPr>
              <w:spacing w:before="225" w:after="225"/>
              <w:jc w:val="both"/>
            </w:pPr>
            <w:r>
              <w:rPr>
                <w:rFonts w:ascii="Arial" w:hAnsi="Arial" w:cs="Arial"/>
                <w:color w:val="000000"/>
                <w:sz w:val="18"/>
                <w:szCs w:val="18"/>
              </w:rPr>
              <w:t>Instrument zavarovanja: bančna garancija ali kavcijsko zavarovanje. </w:t>
            </w:r>
          </w:p>
          <w:p w:rsidR="00CB7BB9" w:rsidRDefault="00250AAD">
            <w:pPr>
              <w:spacing w:before="225" w:after="225"/>
              <w:jc w:val="both"/>
            </w:pPr>
            <w:r>
              <w:rPr>
                <w:rFonts w:ascii="Arial" w:hAnsi="Arial" w:cs="Arial"/>
                <w:color w:val="000000"/>
                <w:sz w:val="18"/>
                <w:szCs w:val="18"/>
              </w:rPr>
              <w:t>Višina zavarovanja: 10</w:t>
            </w:r>
            <w:r w:rsidR="003115B0">
              <w:rPr>
                <w:rFonts w:ascii="Arial" w:hAnsi="Arial" w:cs="Arial"/>
                <w:color w:val="000000"/>
                <w:sz w:val="18"/>
                <w:szCs w:val="18"/>
              </w:rPr>
              <w:t xml:space="preserve"> </w:t>
            </w:r>
            <w:r>
              <w:rPr>
                <w:rFonts w:ascii="Arial" w:hAnsi="Arial" w:cs="Arial"/>
                <w:color w:val="000000"/>
                <w:sz w:val="18"/>
                <w:szCs w:val="18"/>
              </w:rPr>
              <w:t>% pogodbene vrednosti z DDV.</w:t>
            </w:r>
          </w:p>
          <w:p w:rsidR="00CB7BB9" w:rsidRDefault="00250AAD">
            <w:pPr>
              <w:spacing w:before="225" w:after="225"/>
              <w:jc w:val="both"/>
            </w:pPr>
            <w:r>
              <w:rPr>
                <w:rFonts w:ascii="Arial" w:hAnsi="Arial" w:cs="Arial"/>
                <w:color w:val="000000"/>
                <w:sz w:val="18"/>
                <w:szCs w:val="18"/>
              </w:rPr>
              <w:t>Čas veljavnosti: 90 dni po izpolnitvi vseh pogodbenih obveznosti. </w:t>
            </w:r>
          </w:p>
          <w:p w:rsidR="00CB7BB9" w:rsidRDefault="00250AAD">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CB7BB9" w:rsidRDefault="00250AAD">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CB7BB9" w:rsidRDefault="00250AAD">
      <w:pPr>
        <w:spacing w:before="225" w:after="225" w:line="240" w:lineRule="auto"/>
        <w:jc w:val="both"/>
      </w:pPr>
      <w:r>
        <w:rPr>
          <w:rFonts w:ascii="Arial" w:hAnsi="Arial" w:cs="Arial"/>
          <w:b/>
          <w:bCs/>
          <w:color w:val="000000"/>
          <w:sz w:val="18"/>
          <w:szCs w:val="18"/>
        </w:rPr>
        <w:t>XI. ODSTOP OD POGODBE</w:t>
      </w:r>
    </w:p>
    <w:p w:rsidR="00CB7BB9" w:rsidRDefault="00250AAD">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rsidR="00CB7BB9" w:rsidRDefault="00250AAD">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CB7BB9">
              <w:tc>
                <w:tcPr>
                  <w:tcW w:w="0" w:type="auto"/>
                  <w:tcMar>
                    <w:top w:w="0" w:type="auto"/>
                    <w:bottom w:w="0" w:type="auto"/>
                  </w:tcMar>
                </w:tcPr>
                <w:p w:rsidR="00CB7BB9" w:rsidRDefault="00250AAD" w:rsidP="00250AAD">
                  <w:pPr>
                    <w:numPr>
                      <w:ilvl w:val="0"/>
                      <w:numId w:val="54"/>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CB7BB9" w:rsidRDefault="00250AAD" w:rsidP="00250AAD">
                  <w:pPr>
                    <w:numPr>
                      <w:ilvl w:val="0"/>
                      <w:numId w:val="54"/>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CB7BB9" w:rsidRDefault="00250AAD" w:rsidP="00250AAD">
                  <w:pPr>
                    <w:numPr>
                      <w:ilvl w:val="0"/>
                      <w:numId w:val="54"/>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CB7BB9" w:rsidRDefault="00CB7BB9"/>
          <w:p w:rsidR="00CB7BB9" w:rsidRDefault="00250AAD">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CB7BB9">
              <w:tc>
                <w:tcPr>
                  <w:tcW w:w="0" w:type="auto"/>
                  <w:tcMar>
                    <w:top w:w="0" w:type="auto"/>
                    <w:bottom w:w="0" w:type="auto"/>
                  </w:tcMar>
                </w:tcPr>
                <w:p w:rsidR="00CB7BB9" w:rsidRDefault="00250AAD" w:rsidP="00250AAD">
                  <w:pPr>
                    <w:numPr>
                      <w:ilvl w:val="0"/>
                      <w:numId w:val="5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CB7BB9" w:rsidRDefault="00250AAD" w:rsidP="00250AAD">
                  <w:pPr>
                    <w:numPr>
                      <w:ilvl w:val="0"/>
                      <w:numId w:val="5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CB7BB9" w:rsidRDefault="00250AAD" w:rsidP="00250AAD">
                  <w:pPr>
                    <w:numPr>
                      <w:ilvl w:val="0"/>
                      <w:numId w:val="5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CB7BB9" w:rsidRDefault="00CB7BB9"/>
          <w:p w:rsidR="00CB7BB9" w:rsidRDefault="00250AAD">
            <w:pPr>
              <w:spacing w:before="225" w:after="225"/>
              <w:jc w:val="both"/>
            </w:pPr>
            <w:r>
              <w:rPr>
                <w:rFonts w:ascii="Arial" w:hAnsi="Arial" w:cs="Arial"/>
                <w:color w:val="000000"/>
                <w:sz w:val="18"/>
                <w:szCs w:val="18"/>
              </w:rPr>
              <w:t>Odstop od pogodbe učinkuje z dnem, ko izvajalec prejme pisno izjavo naročnika o odstopu.</w:t>
            </w:r>
          </w:p>
          <w:p w:rsidR="00CB7BB9" w:rsidRDefault="00250AAD">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CB7BB9" w:rsidRDefault="00250AAD">
      <w:pPr>
        <w:spacing w:before="225" w:after="225" w:line="240" w:lineRule="auto"/>
        <w:jc w:val="both"/>
      </w:pPr>
      <w:r>
        <w:rPr>
          <w:rFonts w:ascii="Arial" w:hAnsi="Arial" w:cs="Arial"/>
          <w:b/>
          <w:bCs/>
          <w:color w:val="000000"/>
          <w:sz w:val="18"/>
          <w:szCs w:val="18"/>
        </w:rPr>
        <w:t>XII. SOCIALNA KLAVZULA IN RAZVEZNI POGOJ</w:t>
      </w:r>
    </w:p>
    <w:p w:rsidR="00CB7BB9" w:rsidRDefault="00250AAD">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CB7BB9" w:rsidRDefault="00250AAD">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CB7BB9" w:rsidRDefault="00250AAD">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CB7BB9" w:rsidRDefault="00250AAD">
      <w:pPr>
        <w:spacing w:before="225" w:after="225" w:line="240" w:lineRule="auto"/>
        <w:jc w:val="both"/>
      </w:pPr>
      <w:r>
        <w:rPr>
          <w:rFonts w:ascii="Arial" w:hAnsi="Arial" w:cs="Arial"/>
          <w:b/>
          <w:bCs/>
          <w:color w:val="000000"/>
          <w:sz w:val="18"/>
          <w:szCs w:val="18"/>
        </w:rPr>
        <w:t>XIII. AVTORSKE PRAVICE</w:t>
      </w:r>
    </w:p>
    <w:p w:rsidR="00CB7BB9" w:rsidRDefault="00250AAD">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tc>
      </w:tr>
    </w:tbl>
    <w:p w:rsidR="00CB7BB9" w:rsidRDefault="00250AAD">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rsidR="00CB7BB9" w:rsidRDefault="00250AAD">
      <w:pPr>
        <w:spacing w:before="225" w:after="225" w:line="240" w:lineRule="auto"/>
        <w:jc w:val="both"/>
      </w:pPr>
      <w:r>
        <w:rPr>
          <w:rFonts w:ascii="Arial" w:hAnsi="Arial" w:cs="Arial"/>
          <w:b/>
          <w:bCs/>
          <w:color w:val="000000"/>
          <w:sz w:val="18"/>
          <w:szCs w:val="18"/>
        </w:rPr>
        <w:t>XIV. POSLOVNA SKRIVNOST</w:t>
      </w:r>
    </w:p>
    <w:p w:rsidR="00CB7BB9" w:rsidRDefault="00250AAD">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rsidR="00CB7BB9" w:rsidRDefault="00250AAD">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CB7BB9" w:rsidRDefault="00250AAD">
      <w:pPr>
        <w:spacing w:before="225" w:after="225" w:line="240" w:lineRule="auto"/>
        <w:jc w:val="both"/>
      </w:pPr>
      <w:r>
        <w:rPr>
          <w:rFonts w:ascii="Arial" w:hAnsi="Arial" w:cs="Arial"/>
          <w:b/>
          <w:bCs/>
          <w:color w:val="000000"/>
          <w:sz w:val="18"/>
          <w:szCs w:val="18"/>
        </w:rPr>
        <w:t>XV. REVIZIJSKA SLED</w:t>
      </w:r>
    </w:p>
    <w:p w:rsidR="00CB7BB9" w:rsidRDefault="00250AAD">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rsidR="00CB7BB9" w:rsidRDefault="00250AAD">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rsidR="00CB7BB9" w:rsidRDefault="00250AAD">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rsidR="00CB7BB9" w:rsidRDefault="00250AAD">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CB7BB9" w:rsidRDefault="00250AAD">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CB7BB9" w:rsidRDefault="00250AAD">
      <w:pPr>
        <w:spacing w:before="225" w:after="225" w:line="240" w:lineRule="auto"/>
        <w:jc w:val="both"/>
      </w:pPr>
      <w:r>
        <w:rPr>
          <w:rFonts w:ascii="Arial" w:hAnsi="Arial" w:cs="Arial"/>
          <w:b/>
          <w:bCs/>
          <w:color w:val="000000"/>
          <w:sz w:val="18"/>
          <w:szCs w:val="18"/>
        </w:rPr>
        <w:t>XVI. PROTIKORUPCIJSKA KLAVZULA</w:t>
      </w:r>
    </w:p>
    <w:p w:rsidR="00CB7BB9" w:rsidRDefault="00250AAD">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CB7BB9">
              <w:tc>
                <w:tcPr>
                  <w:tcW w:w="0" w:type="auto"/>
                  <w:tcMar>
                    <w:top w:w="0" w:type="auto"/>
                    <w:bottom w:w="0" w:type="auto"/>
                  </w:tcMar>
                </w:tcPr>
                <w:p w:rsidR="00CB7BB9" w:rsidRDefault="00250AAD" w:rsidP="00250AAD">
                  <w:pPr>
                    <w:numPr>
                      <w:ilvl w:val="0"/>
                      <w:numId w:val="56"/>
                    </w:numPr>
                    <w:jc w:val="both"/>
                    <w:rPr>
                      <w:rFonts w:ascii="Arial" w:hAnsi="Arial" w:cs="Arial"/>
                      <w:color w:val="000000"/>
                      <w:sz w:val="18"/>
                      <w:szCs w:val="18"/>
                    </w:rPr>
                  </w:pPr>
                  <w:r>
                    <w:rPr>
                      <w:rFonts w:ascii="Arial" w:hAnsi="Arial" w:cs="Arial"/>
                      <w:color w:val="000000"/>
                      <w:sz w:val="18"/>
                      <w:szCs w:val="18"/>
                    </w:rPr>
                    <w:t>pridobitev posla ali</w:t>
                  </w:r>
                </w:p>
                <w:p w:rsidR="00CB7BB9" w:rsidRDefault="00250AAD" w:rsidP="00250AAD">
                  <w:pPr>
                    <w:numPr>
                      <w:ilvl w:val="0"/>
                      <w:numId w:val="56"/>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CB7BB9" w:rsidRDefault="00250AAD" w:rsidP="00250AAD">
                  <w:pPr>
                    <w:numPr>
                      <w:ilvl w:val="0"/>
                      <w:numId w:val="5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CB7BB9" w:rsidRDefault="00250AAD" w:rsidP="00250AAD">
                  <w:pPr>
                    <w:numPr>
                      <w:ilvl w:val="0"/>
                      <w:numId w:val="56"/>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w:t>
                  </w:r>
                  <w:r>
                    <w:rPr>
                      <w:rFonts w:ascii="Arial" w:hAnsi="Arial" w:cs="Arial"/>
                      <w:color w:val="000000"/>
                      <w:sz w:val="18"/>
                      <w:szCs w:val="18"/>
                    </w:rPr>
                    <w:lastRenderedPageBreak/>
                    <w:t>organizaciji iz javnega sektorja, drugi pogodbeni stranki ali njenemu predstavniku, zastopniku, posredniku,</w:t>
                  </w:r>
                </w:p>
              </w:tc>
            </w:tr>
          </w:tbl>
          <w:p w:rsidR="00CB7BB9" w:rsidRDefault="00CB7BB9"/>
          <w:p w:rsidR="00CB7BB9" w:rsidRDefault="00250AAD">
            <w:pPr>
              <w:spacing w:before="225" w:after="225"/>
              <w:jc w:val="both"/>
            </w:pPr>
            <w:r>
              <w:rPr>
                <w:rFonts w:ascii="Arial" w:hAnsi="Arial" w:cs="Arial"/>
                <w:color w:val="000000"/>
                <w:sz w:val="18"/>
                <w:szCs w:val="18"/>
              </w:rPr>
              <w:t>je pogodba nična.</w:t>
            </w:r>
          </w:p>
        </w:tc>
      </w:tr>
    </w:tbl>
    <w:p w:rsidR="00CB7BB9" w:rsidRDefault="00250AAD">
      <w:pPr>
        <w:spacing w:before="225" w:after="225" w:line="240" w:lineRule="auto"/>
        <w:jc w:val="both"/>
      </w:pPr>
      <w:r>
        <w:rPr>
          <w:rFonts w:ascii="Arial" w:hAnsi="Arial" w:cs="Arial"/>
          <w:b/>
          <w:bCs/>
          <w:color w:val="000000"/>
          <w:sz w:val="18"/>
          <w:szCs w:val="18"/>
        </w:rPr>
        <w:t>XVII. REŠEVANJE SPOROV</w:t>
      </w:r>
    </w:p>
    <w:p w:rsidR="00CB7BB9" w:rsidRDefault="00250AAD">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CB7BB9" w:rsidRDefault="00250AAD">
      <w:pPr>
        <w:spacing w:before="225" w:after="225" w:line="240" w:lineRule="auto"/>
        <w:jc w:val="both"/>
      </w:pPr>
      <w:r>
        <w:rPr>
          <w:rFonts w:ascii="Arial" w:hAnsi="Arial" w:cs="Arial"/>
          <w:b/>
          <w:bCs/>
          <w:color w:val="000000"/>
          <w:sz w:val="18"/>
          <w:szCs w:val="18"/>
        </w:rPr>
        <w:t>XVIII. KONČNE DOLOČBE</w:t>
      </w:r>
    </w:p>
    <w:p w:rsidR="00CB7BB9" w:rsidRDefault="00250AAD">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rsidR="00CB7BB9" w:rsidRDefault="00250AAD">
            <w:pPr>
              <w:spacing w:before="225" w:after="225"/>
              <w:jc w:val="both"/>
            </w:pPr>
            <w:r>
              <w:rPr>
                <w:rFonts w:ascii="Arial" w:hAnsi="Arial" w:cs="Arial"/>
                <w:color w:val="000000"/>
                <w:sz w:val="18"/>
                <w:szCs w:val="18"/>
              </w:rPr>
              <w:t>Pogodba se lahko spremeni ali dopolni s pisnim dodatkom, ki ga sprejmeta in podpišeta obe stranki.</w:t>
            </w:r>
          </w:p>
          <w:p w:rsidR="00CB7BB9" w:rsidRDefault="00250AAD">
            <w:pPr>
              <w:spacing w:before="225" w:after="225"/>
              <w:jc w:val="both"/>
            </w:pPr>
            <w:r>
              <w:rPr>
                <w:rFonts w:ascii="Arial" w:hAnsi="Arial" w:cs="Arial"/>
                <w:color w:val="000000"/>
                <w:sz w:val="18"/>
                <w:szCs w:val="18"/>
              </w:rPr>
              <w:t>Za razmerja, ki jih predmetna pogodba ne ureja, veljajo določbe zakona, ki ureja obligacijska razmerja.</w:t>
            </w:r>
          </w:p>
          <w:p w:rsidR="00CB7BB9" w:rsidRDefault="00250AAD">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CB7BB9" w:rsidRDefault="00250AAD">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CB7BB9" w:rsidRDefault="00250AAD">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CB7BB9">
        <w:tc>
          <w:tcPr>
            <w:tcW w:w="0" w:type="auto"/>
            <w:tcMar>
              <w:top w:w="0" w:type="auto"/>
              <w:bottom w:w="0" w:type="auto"/>
            </w:tcMar>
          </w:tcPr>
          <w:p w:rsidR="00CB7BB9" w:rsidRDefault="00250AAD">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rsidR="00CB7BB9" w:rsidRDefault="00250AAD">
      <w:pPr>
        <w:spacing w:before="975" w:after="225" w:line="240" w:lineRule="auto"/>
        <w:jc w:val="both"/>
      </w:pPr>
      <w:r>
        <w:rPr>
          <w:rFonts w:ascii="Arial" w:hAnsi="Arial" w:cs="Arial"/>
          <w:color w:val="000000"/>
          <w:sz w:val="18"/>
          <w:szCs w:val="18"/>
        </w:rPr>
        <w:t>V/na ________________, dne ________________</w:t>
      </w:r>
    </w:p>
    <w:sectPr w:rsidR="00CB7BB9"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56D" w:rsidRDefault="0053656D" w:rsidP="006975C6">
      <w:pPr>
        <w:spacing w:after="0" w:line="240" w:lineRule="auto"/>
      </w:pPr>
      <w:r>
        <w:separator/>
      </w:r>
    </w:p>
  </w:endnote>
  <w:endnote w:type="continuationSeparator" w:id="0">
    <w:p w:rsidR="0053656D" w:rsidRDefault="0053656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DB7" w:rsidRPr="006F1DA5" w:rsidRDefault="00F53DB7" w:rsidP="005B6598">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5B195D">
          <w:rPr>
            <w:rFonts w:ascii="Arial" w:hAnsi="Arial" w:cs="Arial"/>
            <w:noProof/>
          </w:rPr>
          <w:t>1</w:t>
        </w:r>
        <w:r w:rsidRPr="006F1DA5">
          <w:rPr>
            <w:rFonts w:ascii="Arial" w:hAnsi="Arial" w:cs="Arial"/>
            <w:noProof/>
          </w:rPr>
          <w:fldChar w:fldCharType="end"/>
        </w:r>
      </w:sdtContent>
    </w:sdt>
  </w:p>
  <w:p w:rsidR="00F53DB7" w:rsidRDefault="00F53DB7"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DB7" w:rsidRDefault="00F53DB7" w:rsidP="005B6598">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DB7" w:rsidRDefault="00F53DB7" w:rsidP="005B6598">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DB7" w:rsidRDefault="00F53DB7" w:rsidP="005B6598">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DB7" w:rsidRDefault="00F53DB7" w:rsidP="005B6598">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DB7" w:rsidRDefault="00F53DB7" w:rsidP="005B6598">
    <w:pPr>
      <w:pStyle w:val="Noga"/>
      <w:tabs>
        <w:tab w:val="left" w:pos="3301"/>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DB7" w:rsidRDefault="00F53DB7" w:rsidP="005B6598">
    <w:pPr>
      <w:pStyle w:val="Noga"/>
      <w:tabs>
        <w:tab w:val="left" w:pos="3301"/>
      </w:tabs>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DB7" w:rsidRDefault="00F53DB7" w:rsidP="005B6598">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DB7" w:rsidRDefault="00F53DB7" w:rsidP="005B6598">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DB7" w:rsidRDefault="00F53DB7" w:rsidP="005B6598">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DB7" w:rsidRDefault="00F53DB7" w:rsidP="005B6598">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DB7" w:rsidRDefault="00F53DB7" w:rsidP="005B6598">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DB7" w:rsidRDefault="00F53DB7" w:rsidP="005B6598">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DB7" w:rsidRDefault="00F53DB7" w:rsidP="005B6598">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DB7" w:rsidRDefault="00F53DB7" w:rsidP="005B6598">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DB7" w:rsidRDefault="00F53DB7" w:rsidP="005B6598">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56D" w:rsidRDefault="0053656D" w:rsidP="006975C6">
      <w:pPr>
        <w:spacing w:after="0" w:line="240" w:lineRule="auto"/>
      </w:pPr>
      <w:r>
        <w:separator/>
      </w:r>
    </w:p>
  </w:footnote>
  <w:footnote w:type="continuationSeparator" w:id="0">
    <w:p w:rsidR="0053656D" w:rsidRDefault="0053656D"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0"/>
      <w:gridCol w:w="3271"/>
      <w:gridCol w:w="4209"/>
    </w:tblGrid>
    <w:tr w:rsidR="00F53DB7" w:rsidRPr="006F1DA5" w:rsidTr="00B169F3">
      <w:trPr>
        <w:trHeight w:val="1268"/>
      </w:trPr>
      <w:tc>
        <w:tcPr>
          <w:tcW w:w="1668" w:type="dxa"/>
        </w:tcPr>
        <w:p w:rsidR="00F53DB7" w:rsidRPr="006F1DA5" w:rsidRDefault="00F53DB7"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0E142EF8" wp14:editId="375A954B">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F53DB7" w:rsidRPr="006F1DA5" w:rsidRDefault="00F53DB7"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MINISTRSTVO ZA ZDRAVJE</w:t>
          </w:r>
        </w:p>
        <w:p w:rsidR="00F53DB7" w:rsidRPr="006F1DA5" w:rsidRDefault="00F53DB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Štefanova ulica 5</w:t>
          </w:r>
        </w:p>
        <w:p w:rsidR="00F53DB7" w:rsidRPr="006F1DA5" w:rsidRDefault="00F53DB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rsidR="00F53DB7" w:rsidRPr="006F1DA5" w:rsidRDefault="00F53DB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http://www.mz.gov.si</w:t>
          </w:r>
        </w:p>
        <w:p w:rsidR="00F53DB7" w:rsidRPr="006F1DA5" w:rsidRDefault="00F53DB7" w:rsidP="00FB3258">
          <w:pPr>
            <w:pStyle w:val="Glava"/>
            <w:rPr>
              <w:rFonts w:ascii="Arial" w:hAnsi="Arial" w:cs="Arial"/>
              <w:b/>
              <w:color w:val="000000" w:themeColor="text1"/>
            </w:rPr>
          </w:pPr>
          <w:r w:rsidRPr="006F1DA5">
            <w:rPr>
              <w:rFonts w:ascii="Arial" w:hAnsi="Arial" w:cs="Arial"/>
              <w:color w:val="000000" w:themeColor="text1"/>
              <w:sz w:val="16"/>
              <w:szCs w:val="16"/>
            </w:rPr>
            <w:t>Email: gp.mz@gov.si</w:t>
          </w:r>
        </w:p>
      </w:tc>
      <w:tc>
        <w:tcPr>
          <w:tcW w:w="4209" w:type="dxa"/>
        </w:tcPr>
        <w:p w:rsidR="00F53DB7" w:rsidRPr="006F1DA5" w:rsidRDefault="00F53DB7"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291E36BD" wp14:editId="0726B7FF">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F53DB7" w:rsidRPr="006F1DA5" w:rsidRDefault="00F53DB7"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60804"/>
    <w:multiLevelType w:val="hybridMultilevel"/>
    <w:tmpl w:val="54FEF960"/>
    <w:lvl w:ilvl="0" w:tplc="5B16BBC0">
      <w:start w:val="1"/>
      <w:numFmt w:val="bullet"/>
      <w:lvlText w:val=""/>
      <w:lvlJc w:val="left"/>
      <w:pPr>
        <w:ind w:left="720" w:hanging="360"/>
      </w:pPr>
      <w:rPr>
        <w:rFonts w:ascii="Symbol" w:hAnsi="Symbol" w:cs="Symbol" w:hint="default"/>
        <w:sz w:val="18"/>
        <w:szCs w:val="18"/>
      </w:rPr>
    </w:lvl>
    <w:lvl w:ilvl="1" w:tplc="25B4BBAE">
      <w:start w:val="1"/>
      <w:numFmt w:val="bullet"/>
      <w:lvlText w:val="o"/>
      <w:lvlJc w:val="left"/>
      <w:pPr>
        <w:ind w:left="1440" w:hanging="360"/>
      </w:pPr>
      <w:rPr>
        <w:rFonts w:ascii="Courier New" w:hAnsi="Courier New" w:cs="Courier New" w:hint="default"/>
      </w:rPr>
    </w:lvl>
    <w:lvl w:ilvl="2" w:tplc="BAFE21FA">
      <w:start w:val="1"/>
      <w:numFmt w:val="bullet"/>
      <w:lvlText w:val=""/>
      <w:lvlJc w:val="left"/>
      <w:pPr>
        <w:ind w:left="2160" w:hanging="360"/>
      </w:pPr>
      <w:rPr>
        <w:rFonts w:ascii="Wingdings" w:hAnsi="Wingdings" w:cs="Wingdings" w:hint="default"/>
      </w:rPr>
    </w:lvl>
    <w:lvl w:ilvl="3" w:tplc="D898E566">
      <w:start w:val="1"/>
      <w:numFmt w:val="bullet"/>
      <w:lvlText w:val=""/>
      <w:lvlJc w:val="left"/>
      <w:pPr>
        <w:ind w:left="2880" w:hanging="360"/>
      </w:pPr>
      <w:rPr>
        <w:rFonts w:ascii="Symbol" w:hAnsi="Symbol" w:cs="Symbol" w:hint="default"/>
      </w:rPr>
    </w:lvl>
    <w:lvl w:ilvl="4" w:tplc="061E206A">
      <w:start w:val="1"/>
      <w:numFmt w:val="bullet"/>
      <w:lvlText w:val="o"/>
      <w:lvlJc w:val="left"/>
      <w:pPr>
        <w:ind w:left="3600" w:hanging="360"/>
      </w:pPr>
      <w:rPr>
        <w:rFonts w:ascii="Courier New" w:hAnsi="Courier New" w:cs="Courier New" w:hint="default"/>
      </w:rPr>
    </w:lvl>
    <w:lvl w:ilvl="5" w:tplc="FA3439A4">
      <w:start w:val="1"/>
      <w:numFmt w:val="bullet"/>
      <w:lvlText w:val=""/>
      <w:lvlJc w:val="left"/>
      <w:pPr>
        <w:ind w:left="4320" w:hanging="360"/>
      </w:pPr>
      <w:rPr>
        <w:rFonts w:ascii="Wingdings" w:hAnsi="Wingdings" w:cs="Wingdings" w:hint="default"/>
      </w:rPr>
    </w:lvl>
    <w:lvl w:ilvl="6" w:tplc="BCF6AB06">
      <w:start w:val="1"/>
      <w:numFmt w:val="bullet"/>
      <w:lvlText w:val=""/>
      <w:lvlJc w:val="left"/>
      <w:pPr>
        <w:ind w:left="5040" w:hanging="360"/>
      </w:pPr>
      <w:rPr>
        <w:rFonts w:ascii="Symbol" w:hAnsi="Symbol" w:cs="Symbol" w:hint="default"/>
      </w:rPr>
    </w:lvl>
    <w:lvl w:ilvl="7" w:tplc="7700D458">
      <w:start w:val="1"/>
      <w:numFmt w:val="bullet"/>
      <w:lvlText w:val="o"/>
      <w:lvlJc w:val="left"/>
      <w:pPr>
        <w:ind w:left="5760" w:hanging="360"/>
      </w:pPr>
      <w:rPr>
        <w:rFonts w:ascii="Courier New" w:hAnsi="Courier New" w:cs="Courier New" w:hint="default"/>
      </w:rPr>
    </w:lvl>
    <w:lvl w:ilvl="8" w:tplc="C026067E">
      <w:start w:val="1"/>
      <w:numFmt w:val="bullet"/>
      <w:lvlText w:val=""/>
      <w:lvlJc w:val="left"/>
      <w:pPr>
        <w:ind w:left="6480" w:hanging="360"/>
      </w:pPr>
      <w:rPr>
        <w:rFonts w:ascii="Wingdings" w:hAnsi="Wingdings" w:cs="Wingdings" w:hint="default"/>
      </w:rPr>
    </w:lvl>
  </w:abstractNum>
  <w:abstractNum w:abstractNumId="1" w15:restartNumberingAfterBreak="0">
    <w:nsid w:val="02786261"/>
    <w:multiLevelType w:val="hybridMultilevel"/>
    <w:tmpl w:val="CFC09644"/>
    <w:lvl w:ilvl="0" w:tplc="3F587544">
      <w:start w:val="1"/>
      <w:numFmt w:val="bullet"/>
      <w:lvlText w:val=""/>
      <w:lvlJc w:val="left"/>
      <w:pPr>
        <w:ind w:left="720" w:hanging="360"/>
      </w:pPr>
      <w:rPr>
        <w:rFonts w:ascii="Symbol" w:hAnsi="Symbol" w:cs="Symbol" w:hint="default"/>
        <w:sz w:val="18"/>
        <w:szCs w:val="18"/>
      </w:rPr>
    </w:lvl>
    <w:lvl w:ilvl="1" w:tplc="1C46F0F0">
      <w:start w:val="1"/>
      <w:numFmt w:val="bullet"/>
      <w:lvlText w:val="o"/>
      <w:lvlJc w:val="left"/>
      <w:pPr>
        <w:ind w:left="1440" w:hanging="360"/>
      </w:pPr>
      <w:rPr>
        <w:rFonts w:ascii="Courier New" w:hAnsi="Courier New" w:cs="Courier New" w:hint="default"/>
      </w:rPr>
    </w:lvl>
    <w:lvl w:ilvl="2" w:tplc="E8441F7E">
      <w:start w:val="1"/>
      <w:numFmt w:val="bullet"/>
      <w:lvlText w:val=""/>
      <w:lvlJc w:val="left"/>
      <w:pPr>
        <w:ind w:left="2160" w:hanging="360"/>
      </w:pPr>
      <w:rPr>
        <w:rFonts w:ascii="Wingdings" w:hAnsi="Wingdings" w:cs="Wingdings" w:hint="default"/>
      </w:rPr>
    </w:lvl>
    <w:lvl w:ilvl="3" w:tplc="7F240E08">
      <w:start w:val="1"/>
      <w:numFmt w:val="bullet"/>
      <w:lvlText w:val=""/>
      <w:lvlJc w:val="left"/>
      <w:pPr>
        <w:ind w:left="2880" w:hanging="360"/>
      </w:pPr>
      <w:rPr>
        <w:rFonts w:ascii="Symbol" w:hAnsi="Symbol" w:cs="Symbol" w:hint="default"/>
      </w:rPr>
    </w:lvl>
    <w:lvl w:ilvl="4" w:tplc="91E6A0D4">
      <w:start w:val="1"/>
      <w:numFmt w:val="bullet"/>
      <w:lvlText w:val="o"/>
      <w:lvlJc w:val="left"/>
      <w:pPr>
        <w:ind w:left="3600" w:hanging="360"/>
      </w:pPr>
      <w:rPr>
        <w:rFonts w:ascii="Courier New" w:hAnsi="Courier New" w:cs="Courier New" w:hint="default"/>
      </w:rPr>
    </w:lvl>
    <w:lvl w:ilvl="5" w:tplc="5A9A55C8">
      <w:start w:val="1"/>
      <w:numFmt w:val="bullet"/>
      <w:lvlText w:val=""/>
      <w:lvlJc w:val="left"/>
      <w:pPr>
        <w:ind w:left="4320" w:hanging="360"/>
      </w:pPr>
      <w:rPr>
        <w:rFonts w:ascii="Wingdings" w:hAnsi="Wingdings" w:cs="Wingdings" w:hint="default"/>
      </w:rPr>
    </w:lvl>
    <w:lvl w:ilvl="6" w:tplc="6876D044">
      <w:start w:val="1"/>
      <w:numFmt w:val="bullet"/>
      <w:lvlText w:val=""/>
      <w:lvlJc w:val="left"/>
      <w:pPr>
        <w:ind w:left="5040" w:hanging="360"/>
      </w:pPr>
      <w:rPr>
        <w:rFonts w:ascii="Symbol" w:hAnsi="Symbol" w:cs="Symbol" w:hint="default"/>
      </w:rPr>
    </w:lvl>
    <w:lvl w:ilvl="7" w:tplc="72EC55F8">
      <w:start w:val="1"/>
      <w:numFmt w:val="bullet"/>
      <w:lvlText w:val="o"/>
      <w:lvlJc w:val="left"/>
      <w:pPr>
        <w:ind w:left="5760" w:hanging="360"/>
      </w:pPr>
      <w:rPr>
        <w:rFonts w:ascii="Courier New" w:hAnsi="Courier New" w:cs="Courier New" w:hint="default"/>
      </w:rPr>
    </w:lvl>
    <w:lvl w:ilvl="8" w:tplc="A0869BE4">
      <w:start w:val="1"/>
      <w:numFmt w:val="bullet"/>
      <w:lvlText w:val=""/>
      <w:lvlJc w:val="left"/>
      <w:pPr>
        <w:ind w:left="6480" w:hanging="360"/>
      </w:pPr>
      <w:rPr>
        <w:rFonts w:ascii="Wingdings" w:hAnsi="Wingdings" w:cs="Wingdings" w:hint="default"/>
      </w:rPr>
    </w:lvl>
  </w:abstractNum>
  <w:abstractNum w:abstractNumId="2" w15:restartNumberingAfterBreak="0">
    <w:nsid w:val="049504B3"/>
    <w:multiLevelType w:val="hybridMultilevel"/>
    <w:tmpl w:val="007A8740"/>
    <w:lvl w:ilvl="0" w:tplc="123A890A">
      <w:start w:val="1"/>
      <w:numFmt w:val="bullet"/>
      <w:lvlText w:val=""/>
      <w:lvlJc w:val="left"/>
      <w:pPr>
        <w:ind w:left="720" w:hanging="360"/>
      </w:pPr>
      <w:rPr>
        <w:rFonts w:ascii="Symbol" w:hAnsi="Symbol" w:cs="Symbol" w:hint="default"/>
        <w:sz w:val="24"/>
        <w:szCs w:val="24"/>
      </w:rPr>
    </w:lvl>
    <w:lvl w:ilvl="1" w:tplc="EAA42FC6">
      <w:start w:val="1"/>
      <w:numFmt w:val="bullet"/>
      <w:lvlText w:val="o"/>
      <w:lvlJc w:val="left"/>
      <w:pPr>
        <w:ind w:left="1440" w:hanging="360"/>
      </w:pPr>
      <w:rPr>
        <w:rFonts w:ascii="Courier New" w:hAnsi="Courier New" w:cs="Courier New" w:hint="default"/>
      </w:rPr>
    </w:lvl>
    <w:lvl w:ilvl="2" w:tplc="17E28286">
      <w:start w:val="1"/>
      <w:numFmt w:val="bullet"/>
      <w:lvlText w:val=""/>
      <w:lvlJc w:val="left"/>
      <w:pPr>
        <w:ind w:left="2160" w:hanging="360"/>
      </w:pPr>
      <w:rPr>
        <w:rFonts w:ascii="Wingdings" w:hAnsi="Wingdings" w:cs="Wingdings" w:hint="default"/>
      </w:rPr>
    </w:lvl>
    <w:lvl w:ilvl="3" w:tplc="AC246148">
      <w:start w:val="1"/>
      <w:numFmt w:val="bullet"/>
      <w:lvlText w:val=""/>
      <w:lvlJc w:val="left"/>
      <w:pPr>
        <w:ind w:left="2880" w:hanging="360"/>
      </w:pPr>
      <w:rPr>
        <w:rFonts w:ascii="Symbol" w:hAnsi="Symbol" w:cs="Symbol" w:hint="default"/>
      </w:rPr>
    </w:lvl>
    <w:lvl w:ilvl="4" w:tplc="940E5D94">
      <w:start w:val="1"/>
      <w:numFmt w:val="bullet"/>
      <w:lvlText w:val="o"/>
      <w:lvlJc w:val="left"/>
      <w:pPr>
        <w:ind w:left="3600" w:hanging="360"/>
      </w:pPr>
      <w:rPr>
        <w:rFonts w:ascii="Courier New" w:hAnsi="Courier New" w:cs="Courier New" w:hint="default"/>
      </w:rPr>
    </w:lvl>
    <w:lvl w:ilvl="5" w:tplc="5D4EE6BA">
      <w:start w:val="1"/>
      <w:numFmt w:val="bullet"/>
      <w:lvlText w:val=""/>
      <w:lvlJc w:val="left"/>
      <w:pPr>
        <w:ind w:left="4320" w:hanging="360"/>
      </w:pPr>
      <w:rPr>
        <w:rFonts w:ascii="Wingdings" w:hAnsi="Wingdings" w:cs="Wingdings" w:hint="default"/>
      </w:rPr>
    </w:lvl>
    <w:lvl w:ilvl="6" w:tplc="12C42880">
      <w:start w:val="1"/>
      <w:numFmt w:val="bullet"/>
      <w:lvlText w:val=""/>
      <w:lvlJc w:val="left"/>
      <w:pPr>
        <w:ind w:left="5040" w:hanging="360"/>
      </w:pPr>
      <w:rPr>
        <w:rFonts w:ascii="Symbol" w:hAnsi="Symbol" w:cs="Symbol" w:hint="default"/>
      </w:rPr>
    </w:lvl>
    <w:lvl w:ilvl="7" w:tplc="265CE5D8">
      <w:start w:val="1"/>
      <w:numFmt w:val="bullet"/>
      <w:lvlText w:val="o"/>
      <w:lvlJc w:val="left"/>
      <w:pPr>
        <w:ind w:left="5760" w:hanging="360"/>
      </w:pPr>
      <w:rPr>
        <w:rFonts w:ascii="Courier New" w:hAnsi="Courier New" w:cs="Courier New" w:hint="default"/>
      </w:rPr>
    </w:lvl>
    <w:lvl w:ilvl="8" w:tplc="0B2E2ECC">
      <w:start w:val="1"/>
      <w:numFmt w:val="bullet"/>
      <w:lvlText w:val=""/>
      <w:lvlJc w:val="left"/>
      <w:pPr>
        <w:ind w:left="6480" w:hanging="360"/>
      </w:pPr>
      <w:rPr>
        <w:rFonts w:ascii="Wingdings" w:hAnsi="Wingdings" w:cs="Wingdings" w:hint="default"/>
      </w:rPr>
    </w:lvl>
  </w:abstractNum>
  <w:abstractNum w:abstractNumId="3" w15:restartNumberingAfterBreak="0">
    <w:nsid w:val="05EB3098"/>
    <w:multiLevelType w:val="hybridMultilevel"/>
    <w:tmpl w:val="0064580C"/>
    <w:lvl w:ilvl="0" w:tplc="3CCAA3CA">
      <w:start w:val="1"/>
      <w:numFmt w:val="decimal"/>
      <w:lvlText w:val="%1."/>
      <w:lvlJc w:val="left"/>
      <w:pPr>
        <w:ind w:left="720" w:hanging="360"/>
      </w:pPr>
      <w:rPr>
        <w:rFonts w:ascii="Arial" w:hAnsi="Arial" w:cs="Arial" w:hint="default"/>
        <w:sz w:val="18"/>
        <w:szCs w:val="18"/>
      </w:rPr>
    </w:lvl>
    <w:lvl w:ilvl="1" w:tplc="13B6798A">
      <w:start w:val="1"/>
      <w:numFmt w:val="decimal"/>
      <w:lvlText w:val="%2."/>
      <w:lvlJc w:val="left"/>
      <w:pPr>
        <w:ind w:left="1440" w:hanging="360"/>
      </w:pPr>
    </w:lvl>
    <w:lvl w:ilvl="2" w:tplc="37227618">
      <w:start w:val="1"/>
      <w:numFmt w:val="decimal"/>
      <w:lvlText w:val="%3."/>
      <w:lvlJc w:val="left"/>
      <w:pPr>
        <w:ind w:left="2160" w:hanging="360"/>
      </w:pPr>
    </w:lvl>
    <w:lvl w:ilvl="3" w:tplc="E60A8F8E">
      <w:start w:val="1"/>
      <w:numFmt w:val="decimal"/>
      <w:lvlText w:val="%4."/>
      <w:lvlJc w:val="left"/>
      <w:pPr>
        <w:ind w:left="2880" w:hanging="360"/>
      </w:pPr>
    </w:lvl>
    <w:lvl w:ilvl="4" w:tplc="D7AC7864">
      <w:start w:val="1"/>
      <w:numFmt w:val="decimal"/>
      <w:lvlText w:val="%5."/>
      <w:lvlJc w:val="left"/>
      <w:pPr>
        <w:ind w:left="3600" w:hanging="360"/>
      </w:pPr>
    </w:lvl>
    <w:lvl w:ilvl="5" w:tplc="F998EE82">
      <w:start w:val="1"/>
      <w:numFmt w:val="decimal"/>
      <w:lvlText w:val="%6."/>
      <w:lvlJc w:val="left"/>
      <w:pPr>
        <w:ind w:left="4320" w:hanging="360"/>
      </w:pPr>
    </w:lvl>
    <w:lvl w:ilvl="6" w:tplc="72EC537A">
      <w:start w:val="1"/>
      <w:numFmt w:val="decimal"/>
      <w:lvlText w:val="%7."/>
      <w:lvlJc w:val="left"/>
      <w:pPr>
        <w:ind w:left="5040" w:hanging="360"/>
      </w:pPr>
    </w:lvl>
    <w:lvl w:ilvl="7" w:tplc="C8644ADA">
      <w:start w:val="1"/>
      <w:numFmt w:val="decimal"/>
      <w:lvlText w:val="%8."/>
      <w:lvlJc w:val="left"/>
      <w:pPr>
        <w:ind w:left="5760" w:hanging="360"/>
      </w:pPr>
    </w:lvl>
    <w:lvl w:ilvl="8" w:tplc="1BD0479A">
      <w:start w:val="1"/>
      <w:numFmt w:val="decimal"/>
      <w:lvlText w:val="%9."/>
      <w:lvlJc w:val="left"/>
      <w:pPr>
        <w:ind w:left="6480" w:hanging="360"/>
      </w:pPr>
    </w:lvl>
  </w:abstractNum>
  <w:abstractNum w:abstractNumId="4" w15:restartNumberingAfterBreak="0">
    <w:nsid w:val="09357155"/>
    <w:multiLevelType w:val="hybridMultilevel"/>
    <w:tmpl w:val="4920CEC8"/>
    <w:lvl w:ilvl="0" w:tplc="66D69358">
      <w:start w:val="1"/>
      <w:numFmt w:val="bullet"/>
      <w:lvlText w:val=""/>
      <w:lvlJc w:val="left"/>
      <w:pPr>
        <w:ind w:left="720" w:hanging="360"/>
      </w:pPr>
      <w:rPr>
        <w:rFonts w:ascii="Symbol" w:hAnsi="Symbol" w:cs="Symbol" w:hint="default"/>
        <w:sz w:val="18"/>
        <w:szCs w:val="18"/>
      </w:rPr>
    </w:lvl>
    <w:lvl w:ilvl="1" w:tplc="16A65B2C">
      <w:start w:val="1"/>
      <w:numFmt w:val="bullet"/>
      <w:lvlText w:val="o"/>
      <w:lvlJc w:val="left"/>
      <w:pPr>
        <w:ind w:left="1440" w:hanging="360"/>
      </w:pPr>
      <w:rPr>
        <w:rFonts w:ascii="Courier New" w:hAnsi="Courier New" w:cs="Courier New" w:hint="default"/>
      </w:rPr>
    </w:lvl>
    <w:lvl w:ilvl="2" w:tplc="3AD4684A">
      <w:start w:val="1"/>
      <w:numFmt w:val="bullet"/>
      <w:lvlText w:val=""/>
      <w:lvlJc w:val="left"/>
      <w:pPr>
        <w:ind w:left="2160" w:hanging="360"/>
      </w:pPr>
      <w:rPr>
        <w:rFonts w:ascii="Wingdings" w:hAnsi="Wingdings" w:cs="Wingdings" w:hint="default"/>
      </w:rPr>
    </w:lvl>
    <w:lvl w:ilvl="3" w:tplc="4C26AAC2">
      <w:start w:val="1"/>
      <w:numFmt w:val="bullet"/>
      <w:lvlText w:val=""/>
      <w:lvlJc w:val="left"/>
      <w:pPr>
        <w:ind w:left="2880" w:hanging="360"/>
      </w:pPr>
      <w:rPr>
        <w:rFonts w:ascii="Symbol" w:hAnsi="Symbol" w:cs="Symbol" w:hint="default"/>
      </w:rPr>
    </w:lvl>
    <w:lvl w:ilvl="4" w:tplc="862818F6">
      <w:start w:val="1"/>
      <w:numFmt w:val="bullet"/>
      <w:lvlText w:val="o"/>
      <w:lvlJc w:val="left"/>
      <w:pPr>
        <w:ind w:left="3600" w:hanging="360"/>
      </w:pPr>
      <w:rPr>
        <w:rFonts w:ascii="Courier New" w:hAnsi="Courier New" w:cs="Courier New" w:hint="default"/>
      </w:rPr>
    </w:lvl>
    <w:lvl w:ilvl="5" w:tplc="EFA89448">
      <w:start w:val="1"/>
      <w:numFmt w:val="bullet"/>
      <w:lvlText w:val=""/>
      <w:lvlJc w:val="left"/>
      <w:pPr>
        <w:ind w:left="4320" w:hanging="360"/>
      </w:pPr>
      <w:rPr>
        <w:rFonts w:ascii="Wingdings" w:hAnsi="Wingdings" w:cs="Wingdings" w:hint="default"/>
      </w:rPr>
    </w:lvl>
    <w:lvl w:ilvl="6" w:tplc="28B8A7E8">
      <w:start w:val="1"/>
      <w:numFmt w:val="bullet"/>
      <w:lvlText w:val=""/>
      <w:lvlJc w:val="left"/>
      <w:pPr>
        <w:ind w:left="5040" w:hanging="360"/>
      </w:pPr>
      <w:rPr>
        <w:rFonts w:ascii="Symbol" w:hAnsi="Symbol" w:cs="Symbol" w:hint="default"/>
      </w:rPr>
    </w:lvl>
    <w:lvl w:ilvl="7" w:tplc="0BA28638">
      <w:start w:val="1"/>
      <w:numFmt w:val="bullet"/>
      <w:lvlText w:val="o"/>
      <w:lvlJc w:val="left"/>
      <w:pPr>
        <w:ind w:left="5760" w:hanging="360"/>
      </w:pPr>
      <w:rPr>
        <w:rFonts w:ascii="Courier New" w:hAnsi="Courier New" w:cs="Courier New" w:hint="default"/>
      </w:rPr>
    </w:lvl>
    <w:lvl w:ilvl="8" w:tplc="7308956C">
      <w:start w:val="1"/>
      <w:numFmt w:val="bullet"/>
      <w:lvlText w:val=""/>
      <w:lvlJc w:val="left"/>
      <w:pPr>
        <w:ind w:left="6480" w:hanging="360"/>
      </w:pPr>
      <w:rPr>
        <w:rFonts w:ascii="Wingdings" w:hAnsi="Wingdings" w:cs="Wingdings" w:hint="default"/>
      </w:rPr>
    </w:lvl>
  </w:abstractNum>
  <w:abstractNum w:abstractNumId="5" w15:restartNumberingAfterBreak="0">
    <w:nsid w:val="0DB05429"/>
    <w:multiLevelType w:val="hybridMultilevel"/>
    <w:tmpl w:val="C9B0DB1C"/>
    <w:lvl w:ilvl="0" w:tplc="679417AA">
      <w:start w:val="1"/>
      <w:numFmt w:val="bullet"/>
      <w:lvlText w:val=""/>
      <w:lvlJc w:val="left"/>
      <w:pPr>
        <w:ind w:left="720" w:hanging="360"/>
      </w:pPr>
      <w:rPr>
        <w:rFonts w:ascii="Symbol" w:hAnsi="Symbol" w:cs="Symbol" w:hint="default"/>
        <w:sz w:val="18"/>
        <w:szCs w:val="18"/>
      </w:rPr>
    </w:lvl>
    <w:lvl w:ilvl="1" w:tplc="17B623E2">
      <w:start w:val="1"/>
      <w:numFmt w:val="bullet"/>
      <w:lvlText w:val="o"/>
      <w:lvlJc w:val="left"/>
      <w:pPr>
        <w:ind w:left="1440" w:hanging="360"/>
      </w:pPr>
      <w:rPr>
        <w:rFonts w:ascii="Courier New" w:hAnsi="Courier New" w:cs="Courier New" w:hint="default"/>
      </w:rPr>
    </w:lvl>
    <w:lvl w:ilvl="2" w:tplc="04D0F26A">
      <w:start w:val="1"/>
      <w:numFmt w:val="bullet"/>
      <w:lvlText w:val=""/>
      <w:lvlJc w:val="left"/>
      <w:pPr>
        <w:ind w:left="2160" w:hanging="360"/>
      </w:pPr>
      <w:rPr>
        <w:rFonts w:ascii="Wingdings" w:hAnsi="Wingdings" w:cs="Wingdings" w:hint="default"/>
      </w:rPr>
    </w:lvl>
    <w:lvl w:ilvl="3" w:tplc="6A4C4B16">
      <w:start w:val="1"/>
      <w:numFmt w:val="bullet"/>
      <w:lvlText w:val=""/>
      <w:lvlJc w:val="left"/>
      <w:pPr>
        <w:ind w:left="2880" w:hanging="360"/>
      </w:pPr>
      <w:rPr>
        <w:rFonts w:ascii="Symbol" w:hAnsi="Symbol" w:cs="Symbol" w:hint="default"/>
      </w:rPr>
    </w:lvl>
    <w:lvl w:ilvl="4" w:tplc="027CCE80">
      <w:start w:val="1"/>
      <w:numFmt w:val="bullet"/>
      <w:lvlText w:val="o"/>
      <w:lvlJc w:val="left"/>
      <w:pPr>
        <w:ind w:left="3600" w:hanging="360"/>
      </w:pPr>
      <w:rPr>
        <w:rFonts w:ascii="Courier New" w:hAnsi="Courier New" w:cs="Courier New" w:hint="default"/>
      </w:rPr>
    </w:lvl>
    <w:lvl w:ilvl="5" w:tplc="9B06BDA6">
      <w:start w:val="1"/>
      <w:numFmt w:val="bullet"/>
      <w:lvlText w:val=""/>
      <w:lvlJc w:val="left"/>
      <w:pPr>
        <w:ind w:left="4320" w:hanging="360"/>
      </w:pPr>
      <w:rPr>
        <w:rFonts w:ascii="Wingdings" w:hAnsi="Wingdings" w:cs="Wingdings" w:hint="default"/>
      </w:rPr>
    </w:lvl>
    <w:lvl w:ilvl="6" w:tplc="1B1ED12E">
      <w:start w:val="1"/>
      <w:numFmt w:val="bullet"/>
      <w:lvlText w:val=""/>
      <w:lvlJc w:val="left"/>
      <w:pPr>
        <w:ind w:left="5040" w:hanging="360"/>
      </w:pPr>
      <w:rPr>
        <w:rFonts w:ascii="Symbol" w:hAnsi="Symbol" w:cs="Symbol" w:hint="default"/>
      </w:rPr>
    </w:lvl>
    <w:lvl w:ilvl="7" w:tplc="61626512">
      <w:start w:val="1"/>
      <w:numFmt w:val="bullet"/>
      <w:lvlText w:val="o"/>
      <w:lvlJc w:val="left"/>
      <w:pPr>
        <w:ind w:left="5760" w:hanging="360"/>
      </w:pPr>
      <w:rPr>
        <w:rFonts w:ascii="Courier New" w:hAnsi="Courier New" w:cs="Courier New" w:hint="default"/>
      </w:rPr>
    </w:lvl>
    <w:lvl w:ilvl="8" w:tplc="ECC27A8C">
      <w:start w:val="1"/>
      <w:numFmt w:val="bullet"/>
      <w:lvlText w:val=""/>
      <w:lvlJc w:val="left"/>
      <w:pPr>
        <w:ind w:left="6480" w:hanging="360"/>
      </w:pPr>
      <w:rPr>
        <w:rFonts w:ascii="Wingdings" w:hAnsi="Wingdings" w:cs="Wingdings" w:hint="default"/>
      </w:rPr>
    </w:lvl>
  </w:abstractNum>
  <w:abstractNum w:abstractNumId="6" w15:restartNumberingAfterBreak="0">
    <w:nsid w:val="0E272DD6"/>
    <w:multiLevelType w:val="hybridMultilevel"/>
    <w:tmpl w:val="31D8B990"/>
    <w:lvl w:ilvl="0" w:tplc="6D7227D2">
      <w:start w:val="1"/>
      <w:numFmt w:val="bullet"/>
      <w:lvlText w:val=""/>
      <w:lvlJc w:val="left"/>
      <w:pPr>
        <w:ind w:left="720" w:hanging="360"/>
      </w:pPr>
      <w:rPr>
        <w:rFonts w:ascii="Symbol" w:hAnsi="Symbol" w:cs="Symbol" w:hint="default"/>
        <w:sz w:val="18"/>
        <w:szCs w:val="18"/>
      </w:rPr>
    </w:lvl>
    <w:lvl w:ilvl="1" w:tplc="20CA62FC">
      <w:start w:val="1"/>
      <w:numFmt w:val="bullet"/>
      <w:lvlText w:val="o"/>
      <w:lvlJc w:val="left"/>
      <w:pPr>
        <w:ind w:left="1440" w:hanging="360"/>
      </w:pPr>
      <w:rPr>
        <w:rFonts w:ascii="Courier New" w:hAnsi="Courier New" w:cs="Courier New" w:hint="default"/>
      </w:rPr>
    </w:lvl>
    <w:lvl w:ilvl="2" w:tplc="C43834F0">
      <w:start w:val="1"/>
      <w:numFmt w:val="bullet"/>
      <w:lvlText w:val=""/>
      <w:lvlJc w:val="left"/>
      <w:pPr>
        <w:ind w:left="2160" w:hanging="360"/>
      </w:pPr>
      <w:rPr>
        <w:rFonts w:ascii="Wingdings" w:hAnsi="Wingdings" w:cs="Wingdings" w:hint="default"/>
      </w:rPr>
    </w:lvl>
    <w:lvl w:ilvl="3" w:tplc="616623F6">
      <w:start w:val="1"/>
      <w:numFmt w:val="bullet"/>
      <w:lvlText w:val=""/>
      <w:lvlJc w:val="left"/>
      <w:pPr>
        <w:ind w:left="2880" w:hanging="360"/>
      </w:pPr>
      <w:rPr>
        <w:rFonts w:ascii="Symbol" w:hAnsi="Symbol" w:cs="Symbol" w:hint="default"/>
      </w:rPr>
    </w:lvl>
    <w:lvl w:ilvl="4" w:tplc="112E6276">
      <w:start w:val="1"/>
      <w:numFmt w:val="bullet"/>
      <w:lvlText w:val="o"/>
      <w:lvlJc w:val="left"/>
      <w:pPr>
        <w:ind w:left="3600" w:hanging="360"/>
      </w:pPr>
      <w:rPr>
        <w:rFonts w:ascii="Courier New" w:hAnsi="Courier New" w:cs="Courier New" w:hint="default"/>
      </w:rPr>
    </w:lvl>
    <w:lvl w:ilvl="5" w:tplc="BAC8225C">
      <w:start w:val="1"/>
      <w:numFmt w:val="bullet"/>
      <w:lvlText w:val=""/>
      <w:lvlJc w:val="left"/>
      <w:pPr>
        <w:ind w:left="4320" w:hanging="360"/>
      </w:pPr>
      <w:rPr>
        <w:rFonts w:ascii="Wingdings" w:hAnsi="Wingdings" w:cs="Wingdings" w:hint="default"/>
      </w:rPr>
    </w:lvl>
    <w:lvl w:ilvl="6" w:tplc="8F005CE8">
      <w:start w:val="1"/>
      <w:numFmt w:val="bullet"/>
      <w:lvlText w:val=""/>
      <w:lvlJc w:val="left"/>
      <w:pPr>
        <w:ind w:left="5040" w:hanging="360"/>
      </w:pPr>
      <w:rPr>
        <w:rFonts w:ascii="Symbol" w:hAnsi="Symbol" w:cs="Symbol" w:hint="default"/>
      </w:rPr>
    </w:lvl>
    <w:lvl w:ilvl="7" w:tplc="C700E02E">
      <w:start w:val="1"/>
      <w:numFmt w:val="bullet"/>
      <w:lvlText w:val="o"/>
      <w:lvlJc w:val="left"/>
      <w:pPr>
        <w:ind w:left="5760" w:hanging="360"/>
      </w:pPr>
      <w:rPr>
        <w:rFonts w:ascii="Courier New" w:hAnsi="Courier New" w:cs="Courier New" w:hint="default"/>
      </w:rPr>
    </w:lvl>
    <w:lvl w:ilvl="8" w:tplc="CE6C8796">
      <w:start w:val="1"/>
      <w:numFmt w:val="bullet"/>
      <w:lvlText w:val=""/>
      <w:lvlJc w:val="left"/>
      <w:pPr>
        <w:ind w:left="6480" w:hanging="360"/>
      </w:pPr>
      <w:rPr>
        <w:rFonts w:ascii="Wingdings" w:hAnsi="Wingdings" w:cs="Wingdings" w:hint="default"/>
      </w:rPr>
    </w:lvl>
  </w:abstractNum>
  <w:abstractNum w:abstractNumId="7" w15:restartNumberingAfterBreak="0">
    <w:nsid w:val="0F2D6541"/>
    <w:multiLevelType w:val="hybridMultilevel"/>
    <w:tmpl w:val="75CA2D8E"/>
    <w:lvl w:ilvl="0" w:tplc="300E1590">
      <w:start w:val="1"/>
      <w:numFmt w:val="decimal"/>
      <w:lvlText w:val="%1."/>
      <w:lvlJc w:val="left"/>
      <w:pPr>
        <w:ind w:left="720" w:hanging="360"/>
      </w:pPr>
      <w:rPr>
        <w:rFonts w:ascii="Arial" w:hAnsi="Arial" w:cs="Arial" w:hint="default"/>
        <w:sz w:val="18"/>
        <w:szCs w:val="18"/>
      </w:rPr>
    </w:lvl>
    <w:lvl w:ilvl="1" w:tplc="75B898B6">
      <w:start w:val="1"/>
      <w:numFmt w:val="decimal"/>
      <w:lvlText w:val="%2."/>
      <w:lvlJc w:val="left"/>
      <w:pPr>
        <w:ind w:left="1440" w:hanging="360"/>
      </w:pPr>
    </w:lvl>
    <w:lvl w:ilvl="2" w:tplc="0AC44534">
      <w:start w:val="1"/>
      <w:numFmt w:val="decimal"/>
      <w:lvlText w:val="%3."/>
      <w:lvlJc w:val="left"/>
      <w:pPr>
        <w:ind w:left="2160" w:hanging="360"/>
      </w:pPr>
    </w:lvl>
    <w:lvl w:ilvl="3" w:tplc="2CC6EE7E">
      <w:start w:val="1"/>
      <w:numFmt w:val="decimal"/>
      <w:lvlText w:val="%4."/>
      <w:lvlJc w:val="left"/>
      <w:pPr>
        <w:ind w:left="2880" w:hanging="360"/>
      </w:pPr>
    </w:lvl>
    <w:lvl w:ilvl="4" w:tplc="20104796">
      <w:start w:val="1"/>
      <w:numFmt w:val="decimal"/>
      <w:lvlText w:val="%5."/>
      <w:lvlJc w:val="left"/>
      <w:pPr>
        <w:ind w:left="3600" w:hanging="360"/>
      </w:pPr>
    </w:lvl>
    <w:lvl w:ilvl="5" w:tplc="AD923178">
      <w:start w:val="1"/>
      <w:numFmt w:val="decimal"/>
      <w:lvlText w:val="%6."/>
      <w:lvlJc w:val="left"/>
      <w:pPr>
        <w:ind w:left="4320" w:hanging="360"/>
      </w:pPr>
    </w:lvl>
    <w:lvl w:ilvl="6" w:tplc="2AE61D5A">
      <w:start w:val="1"/>
      <w:numFmt w:val="decimal"/>
      <w:lvlText w:val="%7."/>
      <w:lvlJc w:val="left"/>
      <w:pPr>
        <w:ind w:left="5040" w:hanging="360"/>
      </w:pPr>
    </w:lvl>
    <w:lvl w:ilvl="7" w:tplc="5126B78C">
      <w:start w:val="1"/>
      <w:numFmt w:val="decimal"/>
      <w:lvlText w:val="%8."/>
      <w:lvlJc w:val="left"/>
      <w:pPr>
        <w:ind w:left="5760" w:hanging="360"/>
      </w:pPr>
    </w:lvl>
    <w:lvl w:ilvl="8" w:tplc="15560CDA">
      <w:start w:val="1"/>
      <w:numFmt w:val="decimal"/>
      <w:lvlText w:val="%9."/>
      <w:lvlJc w:val="left"/>
      <w:pPr>
        <w:ind w:left="6480" w:hanging="360"/>
      </w:pPr>
    </w:lvl>
  </w:abstractNum>
  <w:abstractNum w:abstractNumId="8" w15:restartNumberingAfterBreak="0">
    <w:nsid w:val="15BC7294"/>
    <w:multiLevelType w:val="hybridMultilevel"/>
    <w:tmpl w:val="D26AB1EE"/>
    <w:lvl w:ilvl="0" w:tplc="7608900C">
      <w:start w:val="1"/>
      <w:numFmt w:val="bullet"/>
      <w:lvlText w:val=""/>
      <w:lvlJc w:val="left"/>
      <w:pPr>
        <w:ind w:left="720" w:hanging="360"/>
      </w:pPr>
      <w:rPr>
        <w:rFonts w:ascii="Symbol" w:hAnsi="Symbol" w:cs="Symbol" w:hint="default"/>
        <w:sz w:val="18"/>
        <w:szCs w:val="18"/>
      </w:rPr>
    </w:lvl>
    <w:lvl w:ilvl="1" w:tplc="B34A9586">
      <w:start w:val="1"/>
      <w:numFmt w:val="bullet"/>
      <w:lvlText w:val="o"/>
      <w:lvlJc w:val="left"/>
      <w:pPr>
        <w:ind w:left="1440" w:hanging="360"/>
      </w:pPr>
      <w:rPr>
        <w:rFonts w:ascii="Courier New" w:hAnsi="Courier New" w:cs="Courier New" w:hint="default"/>
      </w:rPr>
    </w:lvl>
    <w:lvl w:ilvl="2" w:tplc="E0F6C802">
      <w:start w:val="1"/>
      <w:numFmt w:val="bullet"/>
      <w:lvlText w:val=""/>
      <w:lvlJc w:val="left"/>
      <w:pPr>
        <w:ind w:left="2160" w:hanging="360"/>
      </w:pPr>
      <w:rPr>
        <w:rFonts w:ascii="Wingdings" w:hAnsi="Wingdings" w:cs="Wingdings" w:hint="default"/>
      </w:rPr>
    </w:lvl>
    <w:lvl w:ilvl="3" w:tplc="A80C5B14">
      <w:start w:val="1"/>
      <w:numFmt w:val="bullet"/>
      <w:lvlText w:val=""/>
      <w:lvlJc w:val="left"/>
      <w:pPr>
        <w:ind w:left="2880" w:hanging="360"/>
      </w:pPr>
      <w:rPr>
        <w:rFonts w:ascii="Symbol" w:hAnsi="Symbol" w:cs="Symbol" w:hint="default"/>
      </w:rPr>
    </w:lvl>
    <w:lvl w:ilvl="4" w:tplc="A7D0691C">
      <w:start w:val="1"/>
      <w:numFmt w:val="bullet"/>
      <w:lvlText w:val="o"/>
      <w:lvlJc w:val="left"/>
      <w:pPr>
        <w:ind w:left="3600" w:hanging="360"/>
      </w:pPr>
      <w:rPr>
        <w:rFonts w:ascii="Courier New" w:hAnsi="Courier New" w:cs="Courier New" w:hint="default"/>
      </w:rPr>
    </w:lvl>
    <w:lvl w:ilvl="5" w:tplc="CD9ED64C">
      <w:start w:val="1"/>
      <w:numFmt w:val="bullet"/>
      <w:lvlText w:val=""/>
      <w:lvlJc w:val="left"/>
      <w:pPr>
        <w:ind w:left="4320" w:hanging="360"/>
      </w:pPr>
      <w:rPr>
        <w:rFonts w:ascii="Wingdings" w:hAnsi="Wingdings" w:cs="Wingdings" w:hint="default"/>
      </w:rPr>
    </w:lvl>
    <w:lvl w:ilvl="6" w:tplc="E3C0C4FA">
      <w:start w:val="1"/>
      <w:numFmt w:val="bullet"/>
      <w:lvlText w:val=""/>
      <w:lvlJc w:val="left"/>
      <w:pPr>
        <w:ind w:left="5040" w:hanging="360"/>
      </w:pPr>
      <w:rPr>
        <w:rFonts w:ascii="Symbol" w:hAnsi="Symbol" w:cs="Symbol" w:hint="default"/>
      </w:rPr>
    </w:lvl>
    <w:lvl w:ilvl="7" w:tplc="449EF424">
      <w:start w:val="1"/>
      <w:numFmt w:val="bullet"/>
      <w:lvlText w:val="o"/>
      <w:lvlJc w:val="left"/>
      <w:pPr>
        <w:ind w:left="5760" w:hanging="360"/>
      </w:pPr>
      <w:rPr>
        <w:rFonts w:ascii="Courier New" w:hAnsi="Courier New" w:cs="Courier New" w:hint="default"/>
      </w:rPr>
    </w:lvl>
    <w:lvl w:ilvl="8" w:tplc="93C22154">
      <w:start w:val="1"/>
      <w:numFmt w:val="bullet"/>
      <w:lvlText w:val=""/>
      <w:lvlJc w:val="left"/>
      <w:pPr>
        <w:ind w:left="6480" w:hanging="360"/>
      </w:pPr>
      <w:rPr>
        <w:rFonts w:ascii="Wingdings" w:hAnsi="Wingdings" w:cs="Wingdings" w:hint="default"/>
      </w:rPr>
    </w:lvl>
  </w:abstractNum>
  <w:abstractNum w:abstractNumId="9" w15:restartNumberingAfterBreak="0">
    <w:nsid w:val="1C286DF3"/>
    <w:multiLevelType w:val="hybridMultilevel"/>
    <w:tmpl w:val="B1361208"/>
    <w:lvl w:ilvl="0" w:tplc="14045DF4">
      <w:start w:val="1"/>
      <w:numFmt w:val="bullet"/>
      <w:lvlText w:val=""/>
      <w:lvlJc w:val="left"/>
      <w:pPr>
        <w:ind w:left="720" w:hanging="360"/>
      </w:pPr>
      <w:rPr>
        <w:rFonts w:ascii="Symbol" w:hAnsi="Symbol" w:cs="Symbol" w:hint="default"/>
        <w:sz w:val="18"/>
        <w:szCs w:val="18"/>
      </w:rPr>
    </w:lvl>
    <w:lvl w:ilvl="1" w:tplc="C80CF2C8">
      <w:start w:val="1"/>
      <w:numFmt w:val="bullet"/>
      <w:lvlText w:val="o"/>
      <w:lvlJc w:val="left"/>
      <w:pPr>
        <w:ind w:left="1440" w:hanging="360"/>
      </w:pPr>
      <w:rPr>
        <w:rFonts w:ascii="Courier New" w:hAnsi="Courier New" w:cs="Courier New" w:hint="default"/>
      </w:rPr>
    </w:lvl>
    <w:lvl w:ilvl="2" w:tplc="947858C0">
      <w:start w:val="1"/>
      <w:numFmt w:val="bullet"/>
      <w:lvlText w:val=""/>
      <w:lvlJc w:val="left"/>
      <w:pPr>
        <w:ind w:left="2160" w:hanging="360"/>
      </w:pPr>
      <w:rPr>
        <w:rFonts w:ascii="Wingdings" w:hAnsi="Wingdings" w:cs="Wingdings" w:hint="default"/>
      </w:rPr>
    </w:lvl>
    <w:lvl w:ilvl="3" w:tplc="36EC6842">
      <w:start w:val="1"/>
      <w:numFmt w:val="bullet"/>
      <w:lvlText w:val=""/>
      <w:lvlJc w:val="left"/>
      <w:pPr>
        <w:ind w:left="2880" w:hanging="360"/>
      </w:pPr>
      <w:rPr>
        <w:rFonts w:ascii="Symbol" w:hAnsi="Symbol" w:cs="Symbol" w:hint="default"/>
      </w:rPr>
    </w:lvl>
    <w:lvl w:ilvl="4" w:tplc="22CEC51C">
      <w:start w:val="1"/>
      <w:numFmt w:val="bullet"/>
      <w:lvlText w:val="o"/>
      <w:lvlJc w:val="left"/>
      <w:pPr>
        <w:ind w:left="3600" w:hanging="360"/>
      </w:pPr>
      <w:rPr>
        <w:rFonts w:ascii="Courier New" w:hAnsi="Courier New" w:cs="Courier New" w:hint="default"/>
      </w:rPr>
    </w:lvl>
    <w:lvl w:ilvl="5" w:tplc="7A0220AA">
      <w:start w:val="1"/>
      <w:numFmt w:val="bullet"/>
      <w:lvlText w:val=""/>
      <w:lvlJc w:val="left"/>
      <w:pPr>
        <w:ind w:left="4320" w:hanging="360"/>
      </w:pPr>
      <w:rPr>
        <w:rFonts w:ascii="Wingdings" w:hAnsi="Wingdings" w:cs="Wingdings" w:hint="default"/>
      </w:rPr>
    </w:lvl>
    <w:lvl w:ilvl="6" w:tplc="7C6E1444">
      <w:start w:val="1"/>
      <w:numFmt w:val="bullet"/>
      <w:lvlText w:val=""/>
      <w:lvlJc w:val="left"/>
      <w:pPr>
        <w:ind w:left="5040" w:hanging="360"/>
      </w:pPr>
      <w:rPr>
        <w:rFonts w:ascii="Symbol" w:hAnsi="Symbol" w:cs="Symbol" w:hint="default"/>
      </w:rPr>
    </w:lvl>
    <w:lvl w:ilvl="7" w:tplc="BDA02A52">
      <w:start w:val="1"/>
      <w:numFmt w:val="bullet"/>
      <w:lvlText w:val="o"/>
      <w:lvlJc w:val="left"/>
      <w:pPr>
        <w:ind w:left="5760" w:hanging="360"/>
      </w:pPr>
      <w:rPr>
        <w:rFonts w:ascii="Courier New" w:hAnsi="Courier New" w:cs="Courier New" w:hint="default"/>
      </w:rPr>
    </w:lvl>
    <w:lvl w:ilvl="8" w:tplc="0DE8CC0A">
      <w:start w:val="1"/>
      <w:numFmt w:val="bullet"/>
      <w:lvlText w:val=""/>
      <w:lvlJc w:val="left"/>
      <w:pPr>
        <w:ind w:left="6480" w:hanging="360"/>
      </w:pPr>
      <w:rPr>
        <w:rFonts w:ascii="Wingdings" w:hAnsi="Wingdings" w:cs="Wingdings" w:hint="default"/>
      </w:rPr>
    </w:lvl>
  </w:abstractNum>
  <w:abstractNum w:abstractNumId="10" w15:restartNumberingAfterBreak="0">
    <w:nsid w:val="1D6D2314"/>
    <w:multiLevelType w:val="hybridMultilevel"/>
    <w:tmpl w:val="D5C45A82"/>
    <w:lvl w:ilvl="0" w:tplc="B746A9F2">
      <w:start w:val="1"/>
      <w:numFmt w:val="bullet"/>
      <w:lvlText w:val=""/>
      <w:lvlJc w:val="left"/>
      <w:pPr>
        <w:ind w:left="720" w:hanging="360"/>
      </w:pPr>
      <w:rPr>
        <w:rFonts w:ascii="Symbol" w:hAnsi="Symbol" w:cs="Symbol" w:hint="default"/>
        <w:sz w:val="18"/>
        <w:szCs w:val="18"/>
      </w:rPr>
    </w:lvl>
    <w:lvl w:ilvl="1" w:tplc="2D06BD00">
      <w:start w:val="1"/>
      <w:numFmt w:val="bullet"/>
      <w:lvlText w:val="o"/>
      <w:lvlJc w:val="left"/>
      <w:pPr>
        <w:ind w:left="1440" w:hanging="360"/>
      </w:pPr>
      <w:rPr>
        <w:rFonts w:ascii="Courier New" w:hAnsi="Courier New" w:cs="Courier New" w:hint="default"/>
      </w:rPr>
    </w:lvl>
    <w:lvl w:ilvl="2" w:tplc="6076E6C8">
      <w:start w:val="1"/>
      <w:numFmt w:val="bullet"/>
      <w:lvlText w:val=""/>
      <w:lvlJc w:val="left"/>
      <w:pPr>
        <w:ind w:left="2160" w:hanging="360"/>
      </w:pPr>
      <w:rPr>
        <w:rFonts w:ascii="Wingdings" w:hAnsi="Wingdings" w:cs="Wingdings" w:hint="default"/>
      </w:rPr>
    </w:lvl>
    <w:lvl w:ilvl="3" w:tplc="2228A968">
      <w:start w:val="1"/>
      <w:numFmt w:val="bullet"/>
      <w:lvlText w:val=""/>
      <w:lvlJc w:val="left"/>
      <w:pPr>
        <w:ind w:left="2880" w:hanging="360"/>
      </w:pPr>
      <w:rPr>
        <w:rFonts w:ascii="Symbol" w:hAnsi="Symbol" w:cs="Symbol" w:hint="default"/>
      </w:rPr>
    </w:lvl>
    <w:lvl w:ilvl="4" w:tplc="A92433B4">
      <w:start w:val="1"/>
      <w:numFmt w:val="bullet"/>
      <w:lvlText w:val="o"/>
      <w:lvlJc w:val="left"/>
      <w:pPr>
        <w:ind w:left="3600" w:hanging="360"/>
      </w:pPr>
      <w:rPr>
        <w:rFonts w:ascii="Courier New" w:hAnsi="Courier New" w:cs="Courier New" w:hint="default"/>
      </w:rPr>
    </w:lvl>
    <w:lvl w:ilvl="5" w:tplc="E334D196">
      <w:start w:val="1"/>
      <w:numFmt w:val="bullet"/>
      <w:lvlText w:val=""/>
      <w:lvlJc w:val="left"/>
      <w:pPr>
        <w:ind w:left="4320" w:hanging="360"/>
      </w:pPr>
      <w:rPr>
        <w:rFonts w:ascii="Wingdings" w:hAnsi="Wingdings" w:cs="Wingdings" w:hint="default"/>
      </w:rPr>
    </w:lvl>
    <w:lvl w:ilvl="6" w:tplc="DEE23B18">
      <w:start w:val="1"/>
      <w:numFmt w:val="bullet"/>
      <w:lvlText w:val=""/>
      <w:lvlJc w:val="left"/>
      <w:pPr>
        <w:ind w:left="5040" w:hanging="360"/>
      </w:pPr>
      <w:rPr>
        <w:rFonts w:ascii="Symbol" w:hAnsi="Symbol" w:cs="Symbol" w:hint="default"/>
      </w:rPr>
    </w:lvl>
    <w:lvl w:ilvl="7" w:tplc="566853D6">
      <w:start w:val="1"/>
      <w:numFmt w:val="bullet"/>
      <w:lvlText w:val="o"/>
      <w:lvlJc w:val="left"/>
      <w:pPr>
        <w:ind w:left="5760" w:hanging="360"/>
      </w:pPr>
      <w:rPr>
        <w:rFonts w:ascii="Courier New" w:hAnsi="Courier New" w:cs="Courier New" w:hint="default"/>
      </w:rPr>
    </w:lvl>
    <w:lvl w:ilvl="8" w:tplc="A7C24E8C">
      <w:start w:val="1"/>
      <w:numFmt w:val="bullet"/>
      <w:lvlText w:val=""/>
      <w:lvlJc w:val="left"/>
      <w:pPr>
        <w:ind w:left="6480" w:hanging="360"/>
      </w:pPr>
      <w:rPr>
        <w:rFonts w:ascii="Wingdings" w:hAnsi="Wingdings" w:cs="Wingdings" w:hint="default"/>
      </w:rPr>
    </w:lvl>
  </w:abstractNum>
  <w:abstractNum w:abstractNumId="11" w15:restartNumberingAfterBreak="0">
    <w:nsid w:val="1DC421C2"/>
    <w:multiLevelType w:val="hybridMultilevel"/>
    <w:tmpl w:val="6E6A5158"/>
    <w:lvl w:ilvl="0" w:tplc="0EF8AB00">
      <w:start w:val="1"/>
      <w:numFmt w:val="bullet"/>
      <w:lvlText w:val=""/>
      <w:lvlJc w:val="left"/>
      <w:pPr>
        <w:ind w:left="720" w:hanging="360"/>
      </w:pPr>
      <w:rPr>
        <w:rFonts w:ascii="Symbol" w:hAnsi="Symbol" w:cs="Symbol" w:hint="default"/>
        <w:sz w:val="18"/>
        <w:szCs w:val="18"/>
      </w:rPr>
    </w:lvl>
    <w:lvl w:ilvl="1" w:tplc="B29A4AE6">
      <w:start w:val="1"/>
      <w:numFmt w:val="bullet"/>
      <w:lvlText w:val="o"/>
      <w:lvlJc w:val="left"/>
      <w:pPr>
        <w:ind w:left="1440" w:hanging="360"/>
      </w:pPr>
      <w:rPr>
        <w:rFonts w:ascii="Courier New" w:hAnsi="Courier New" w:cs="Courier New" w:hint="default"/>
      </w:rPr>
    </w:lvl>
    <w:lvl w:ilvl="2" w:tplc="C522241A">
      <w:start w:val="1"/>
      <w:numFmt w:val="bullet"/>
      <w:lvlText w:val=""/>
      <w:lvlJc w:val="left"/>
      <w:pPr>
        <w:ind w:left="2160" w:hanging="360"/>
      </w:pPr>
      <w:rPr>
        <w:rFonts w:ascii="Wingdings" w:hAnsi="Wingdings" w:cs="Wingdings" w:hint="default"/>
      </w:rPr>
    </w:lvl>
    <w:lvl w:ilvl="3" w:tplc="8646D1FE">
      <w:start w:val="1"/>
      <w:numFmt w:val="bullet"/>
      <w:lvlText w:val=""/>
      <w:lvlJc w:val="left"/>
      <w:pPr>
        <w:ind w:left="2880" w:hanging="360"/>
      </w:pPr>
      <w:rPr>
        <w:rFonts w:ascii="Symbol" w:hAnsi="Symbol" w:cs="Symbol" w:hint="default"/>
      </w:rPr>
    </w:lvl>
    <w:lvl w:ilvl="4" w:tplc="849CD440">
      <w:start w:val="1"/>
      <w:numFmt w:val="bullet"/>
      <w:lvlText w:val="o"/>
      <w:lvlJc w:val="left"/>
      <w:pPr>
        <w:ind w:left="3600" w:hanging="360"/>
      </w:pPr>
      <w:rPr>
        <w:rFonts w:ascii="Courier New" w:hAnsi="Courier New" w:cs="Courier New" w:hint="default"/>
      </w:rPr>
    </w:lvl>
    <w:lvl w:ilvl="5" w:tplc="22B84348">
      <w:start w:val="1"/>
      <w:numFmt w:val="bullet"/>
      <w:lvlText w:val=""/>
      <w:lvlJc w:val="left"/>
      <w:pPr>
        <w:ind w:left="4320" w:hanging="360"/>
      </w:pPr>
      <w:rPr>
        <w:rFonts w:ascii="Wingdings" w:hAnsi="Wingdings" w:cs="Wingdings" w:hint="default"/>
      </w:rPr>
    </w:lvl>
    <w:lvl w:ilvl="6" w:tplc="757E0548">
      <w:start w:val="1"/>
      <w:numFmt w:val="bullet"/>
      <w:lvlText w:val=""/>
      <w:lvlJc w:val="left"/>
      <w:pPr>
        <w:ind w:left="5040" w:hanging="360"/>
      </w:pPr>
      <w:rPr>
        <w:rFonts w:ascii="Symbol" w:hAnsi="Symbol" w:cs="Symbol" w:hint="default"/>
      </w:rPr>
    </w:lvl>
    <w:lvl w:ilvl="7" w:tplc="D6CC08CC">
      <w:start w:val="1"/>
      <w:numFmt w:val="bullet"/>
      <w:lvlText w:val="o"/>
      <w:lvlJc w:val="left"/>
      <w:pPr>
        <w:ind w:left="5760" w:hanging="360"/>
      </w:pPr>
      <w:rPr>
        <w:rFonts w:ascii="Courier New" w:hAnsi="Courier New" w:cs="Courier New" w:hint="default"/>
      </w:rPr>
    </w:lvl>
    <w:lvl w:ilvl="8" w:tplc="BF220FDC">
      <w:start w:val="1"/>
      <w:numFmt w:val="bullet"/>
      <w:lvlText w:val=""/>
      <w:lvlJc w:val="left"/>
      <w:pPr>
        <w:ind w:left="6480" w:hanging="360"/>
      </w:pPr>
      <w:rPr>
        <w:rFonts w:ascii="Wingdings" w:hAnsi="Wingdings" w:cs="Wingdings" w:hint="default"/>
      </w:rPr>
    </w:lvl>
  </w:abstractNum>
  <w:abstractNum w:abstractNumId="12" w15:restartNumberingAfterBreak="0">
    <w:nsid w:val="229D0DC8"/>
    <w:multiLevelType w:val="hybridMultilevel"/>
    <w:tmpl w:val="D1CC0880"/>
    <w:lvl w:ilvl="0" w:tplc="67EAD1BC">
      <w:start w:val="1"/>
      <w:numFmt w:val="bullet"/>
      <w:lvlText w:val=""/>
      <w:lvlJc w:val="left"/>
      <w:pPr>
        <w:ind w:left="720" w:hanging="360"/>
      </w:pPr>
      <w:rPr>
        <w:rFonts w:ascii="Symbol" w:hAnsi="Symbol" w:cs="Symbol" w:hint="default"/>
        <w:sz w:val="18"/>
        <w:szCs w:val="18"/>
      </w:rPr>
    </w:lvl>
    <w:lvl w:ilvl="1" w:tplc="D190F90C">
      <w:start w:val="1"/>
      <w:numFmt w:val="bullet"/>
      <w:lvlText w:val="o"/>
      <w:lvlJc w:val="left"/>
      <w:pPr>
        <w:ind w:left="1440" w:hanging="360"/>
      </w:pPr>
      <w:rPr>
        <w:rFonts w:ascii="Courier New" w:hAnsi="Courier New" w:cs="Courier New" w:hint="default"/>
      </w:rPr>
    </w:lvl>
    <w:lvl w:ilvl="2" w:tplc="0D50319A">
      <w:start w:val="1"/>
      <w:numFmt w:val="bullet"/>
      <w:lvlText w:val=""/>
      <w:lvlJc w:val="left"/>
      <w:pPr>
        <w:ind w:left="2160" w:hanging="360"/>
      </w:pPr>
      <w:rPr>
        <w:rFonts w:ascii="Wingdings" w:hAnsi="Wingdings" w:cs="Wingdings" w:hint="default"/>
      </w:rPr>
    </w:lvl>
    <w:lvl w:ilvl="3" w:tplc="6C2C3466">
      <w:start w:val="1"/>
      <w:numFmt w:val="bullet"/>
      <w:lvlText w:val=""/>
      <w:lvlJc w:val="left"/>
      <w:pPr>
        <w:ind w:left="2880" w:hanging="360"/>
      </w:pPr>
      <w:rPr>
        <w:rFonts w:ascii="Symbol" w:hAnsi="Symbol" w:cs="Symbol" w:hint="default"/>
      </w:rPr>
    </w:lvl>
    <w:lvl w:ilvl="4" w:tplc="7D50FEA4">
      <w:start w:val="1"/>
      <w:numFmt w:val="bullet"/>
      <w:lvlText w:val="o"/>
      <w:lvlJc w:val="left"/>
      <w:pPr>
        <w:ind w:left="3600" w:hanging="360"/>
      </w:pPr>
      <w:rPr>
        <w:rFonts w:ascii="Courier New" w:hAnsi="Courier New" w:cs="Courier New" w:hint="default"/>
      </w:rPr>
    </w:lvl>
    <w:lvl w:ilvl="5" w:tplc="8D82193A">
      <w:start w:val="1"/>
      <w:numFmt w:val="bullet"/>
      <w:lvlText w:val=""/>
      <w:lvlJc w:val="left"/>
      <w:pPr>
        <w:ind w:left="4320" w:hanging="360"/>
      </w:pPr>
      <w:rPr>
        <w:rFonts w:ascii="Wingdings" w:hAnsi="Wingdings" w:cs="Wingdings" w:hint="default"/>
      </w:rPr>
    </w:lvl>
    <w:lvl w:ilvl="6" w:tplc="1368D4A8">
      <w:start w:val="1"/>
      <w:numFmt w:val="bullet"/>
      <w:lvlText w:val=""/>
      <w:lvlJc w:val="left"/>
      <w:pPr>
        <w:ind w:left="5040" w:hanging="360"/>
      </w:pPr>
      <w:rPr>
        <w:rFonts w:ascii="Symbol" w:hAnsi="Symbol" w:cs="Symbol" w:hint="default"/>
      </w:rPr>
    </w:lvl>
    <w:lvl w:ilvl="7" w:tplc="A9B87200">
      <w:start w:val="1"/>
      <w:numFmt w:val="bullet"/>
      <w:lvlText w:val="o"/>
      <w:lvlJc w:val="left"/>
      <w:pPr>
        <w:ind w:left="5760" w:hanging="360"/>
      </w:pPr>
      <w:rPr>
        <w:rFonts w:ascii="Courier New" w:hAnsi="Courier New" w:cs="Courier New" w:hint="default"/>
      </w:rPr>
    </w:lvl>
    <w:lvl w:ilvl="8" w:tplc="03BED778">
      <w:start w:val="1"/>
      <w:numFmt w:val="bullet"/>
      <w:lvlText w:val=""/>
      <w:lvlJc w:val="left"/>
      <w:pPr>
        <w:ind w:left="6480" w:hanging="360"/>
      </w:pPr>
      <w:rPr>
        <w:rFonts w:ascii="Wingdings" w:hAnsi="Wingdings" w:cs="Wingdings" w:hint="default"/>
      </w:rPr>
    </w:lvl>
  </w:abstractNum>
  <w:abstractNum w:abstractNumId="13" w15:restartNumberingAfterBreak="0">
    <w:nsid w:val="283A7E8E"/>
    <w:multiLevelType w:val="hybridMultilevel"/>
    <w:tmpl w:val="CC44C4B2"/>
    <w:lvl w:ilvl="0" w:tplc="5CB88140">
      <w:start w:val="1"/>
      <w:numFmt w:val="bullet"/>
      <w:lvlText w:val=""/>
      <w:lvlJc w:val="left"/>
      <w:pPr>
        <w:ind w:left="720" w:hanging="360"/>
      </w:pPr>
      <w:rPr>
        <w:rFonts w:ascii="Symbol" w:hAnsi="Symbol" w:cs="Symbol" w:hint="default"/>
        <w:sz w:val="24"/>
        <w:szCs w:val="24"/>
      </w:rPr>
    </w:lvl>
    <w:lvl w:ilvl="1" w:tplc="F3EEBA30">
      <w:start w:val="1"/>
      <w:numFmt w:val="bullet"/>
      <w:lvlText w:val="o"/>
      <w:lvlJc w:val="left"/>
      <w:pPr>
        <w:ind w:left="1440" w:hanging="360"/>
      </w:pPr>
      <w:rPr>
        <w:rFonts w:ascii="Courier New" w:hAnsi="Courier New" w:cs="Courier New" w:hint="default"/>
      </w:rPr>
    </w:lvl>
    <w:lvl w:ilvl="2" w:tplc="5AA004AC">
      <w:start w:val="1"/>
      <w:numFmt w:val="bullet"/>
      <w:lvlText w:val=""/>
      <w:lvlJc w:val="left"/>
      <w:pPr>
        <w:ind w:left="2160" w:hanging="360"/>
      </w:pPr>
      <w:rPr>
        <w:rFonts w:ascii="Wingdings" w:hAnsi="Wingdings" w:cs="Wingdings" w:hint="default"/>
      </w:rPr>
    </w:lvl>
    <w:lvl w:ilvl="3" w:tplc="B52E17C2">
      <w:start w:val="1"/>
      <w:numFmt w:val="bullet"/>
      <w:lvlText w:val=""/>
      <w:lvlJc w:val="left"/>
      <w:pPr>
        <w:ind w:left="2880" w:hanging="360"/>
      </w:pPr>
      <w:rPr>
        <w:rFonts w:ascii="Symbol" w:hAnsi="Symbol" w:cs="Symbol" w:hint="default"/>
      </w:rPr>
    </w:lvl>
    <w:lvl w:ilvl="4" w:tplc="DF10F93E">
      <w:start w:val="1"/>
      <w:numFmt w:val="bullet"/>
      <w:lvlText w:val="o"/>
      <w:lvlJc w:val="left"/>
      <w:pPr>
        <w:ind w:left="3600" w:hanging="360"/>
      </w:pPr>
      <w:rPr>
        <w:rFonts w:ascii="Courier New" w:hAnsi="Courier New" w:cs="Courier New" w:hint="default"/>
      </w:rPr>
    </w:lvl>
    <w:lvl w:ilvl="5" w:tplc="409C343E">
      <w:start w:val="1"/>
      <w:numFmt w:val="bullet"/>
      <w:lvlText w:val=""/>
      <w:lvlJc w:val="left"/>
      <w:pPr>
        <w:ind w:left="4320" w:hanging="360"/>
      </w:pPr>
      <w:rPr>
        <w:rFonts w:ascii="Wingdings" w:hAnsi="Wingdings" w:cs="Wingdings" w:hint="default"/>
      </w:rPr>
    </w:lvl>
    <w:lvl w:ilvl="6" w:tplc="BD6A12BC">
      <w:start w:val="1"/>
      <w:numFmt w:val="bullet"/>
      <w:lvlText w:val=""/>
      <w:lvlJc w:val="left"/>
      <w:pPr>
        <w:ind w:left="5040" w:hanging="360"/>
      </w:pPr>
      <w:rPr>
        <w:rFonts w:ascii="Symbol" w:hAnsi="Symbol" w:cs="Symbol" w:hint="default"/>
      </w:rPr>
    </w:lvl>
    <w:lvl w:ilvl="7" w:tplc="241A5F72">
      <w:start w:val="1"/>
      <w:numFmt w:val="bullet"/>
      <w:lvlText w:val="o"/>
      <w:lvlJc w:val="left"/>
      <w:pPr>
        <w:ind w:left="5760" w:hanging="360"/>
      </w:pPr>
      <w:rPr>
        <w:rFonts w:ascii="Courier New" w:hAnsi="Courier New" w:cs="Courier New" w:hint="default"/>
      </w:rPr>
    </w:lvl>
    <w:lvl w:ilvl="8" w:tplc="0CF0CCE4">
      <w:start w:val="1"/>
      <w:numFmt w:val="bullet"/>
      <w:lvlText w:val=""/>
      <w:lvlJc w:val="left"/>
      <w:pPr>
        <w:ind w:left="6480" w:hanging="360"/>
      </w:pPr>
      <w:rPr>
        <w:rFonts w:ascii="Wingdings" w:hAnsi="Wingdings" w:cs="Wingdings" w:hint="default"/>
      </w:rPr>
    </w:lvl>
  </w:abstractNum>
  <w:abstractNum w:abstractNumId="14" w15:restartNumberingAfterBreak="0">
    <w:nsid w:val="2E424EE1"/>
    <w:multiLevelType w:val="hybridMultilevel"/>
    <w:tmpl w:val="9E1881E2"/>
    <w:lvl w:ilvl="0" w:tplc="32E25E3C">
      <w:start w:val="1"/>
      <w:numFmt w:val="bullet"/>
      <w:lvlText w:val=""/>
      <w:lvlJc w:val="left"/>
      <w:pPr>
        <w:ind w:left="720" w:hanging="360"/>
      </w:pPr>
      <w:rPr>
        <w:rFonts w:ascii="Symbol" w:hAnsi="Symbol" w:cs="Symbol" w:hint="default"/>
        <w:sz w:val="18"/>
        <w:szCs w:val="18"/>
      </w:rPr>
    </w:lvl>
    <w:lvl w:ilvl="1" w:tplc="85FA60EA">
      <w:start w:val="1"/>
      <w:numFmt w:val="bullet"/>
      <w:lvlText w:val="o"/>
      <w:lvlJc w:val="left"/>
      <w:pPr>
        <w:ind w:left="1440" w:hanging="360"/>
      </w:pPr>
      <w:rPr>
        <w:rFonts w:ascii="Courier New" w:hAnsi="Courier New" w:cs="Courier New" w:hint="default"/>
      </w:rPr>
    </w:lvl>
    <w:lvl w:ilvl="2" w:tplc="82CEBF32">
      <w:start w:val="1"/>
      <w:numFmt w:val="bullet"/>
      <w:lvlText w:val=""/>
      <w:lvlJc w:val="left"/>
      <w:pPr>
        <w:ind w:left="2160" w:hanging="360"/>
      </w:pPr>
      <w:rPr>
        <w:rFonts w:ascii="Wingdings" w:hAnsi="Wingdings" w:cs="Wingdings" w:hint="default"/>
      </w:rPr>
    </w:lvl>
    <w:lvl w:ilvl="3" w:tplc="9A183B08">
      <w:start w:val="1"/>
      <w:numFmt w:val="bullet"/>
      <w:lvlText w:val=""/>
      <w:lvlJc w:val="left"/>
      <w:pPr>
        <w:ind w:left="2880" w:hanging="360"/>
      </w:pPr>
      <w:rPr>
        <w:rFonts w:ascii="Symbol" w:hAnsi="Symbol" w:cs="Symbol" w:hint="default"/>
      </w:rPr>
    </w:lvl>
    <w:lvl w:ilvl="4" w:tplc="0F54491A">
      <w:start w:val="1"/>
      <w:numFmt w:val="bullet"/>
      <w:lvlText w:val="o"/>
      <w:lvlJc w:val="left"/>
      <w:pPr>
        <w:ind w:left="3600" w:hanging="360"/>
      </w:pPr>
      <w:rPr>
        <w:rFonts w:ascii="Courier New" w:hAnsi="Courier New" w:cs="Courier New" w:hint="default"/>
      </w:rPr>
    </w:lvl>
    <w:lvl w:ilvl="5" w:tplc="DA348F9E">
      <w:start w:val="1"/>
      <w:numFmt w:val="bullet"/>
      <w:lvlText w:val=""/>
      <w:lvlJc w:val="left"/>
      <w:pPr>
        <w:ind w:left="4320" w:hanging="360"/>
      </w:pPr>
      <w:rPr>
        <w:rFonts w:ascii="Wingdings" w:hAnsi="Wingdings" w:cs="Wingdings" w:hint="default"/>
      </w:rPr>
    </w:lvl>
    <w:lvl w:ilvl="6" w:tplc="4E14B376">
      <w:start w:val="1"/>
      <w:numFmt w:val="bullet"/>
      <w:lvlText w:val=""/>
      <w:lvlJc w:val="left"/>
      <w:pPr>
        <w:ind w:left="5040" w:hanging="360"/>
      </w:pPr>
      <w:rPr>
        <w:rFonts w:ascii="Symbol" w:hAnsi="Symbol" w:cs="Symbol" w:hint="default"/>
      </w:rPr>
    </w:lvl>
    <w:lvl w:ilvl="7" w:tplc="4264780C">
      <w:start w:val="1"/>
      <w:numFmt w:val="bullet"/>
      <w:lvlText w:val="o"/>
      <w:lvlJc w:val="left"/>
      <w:pPr>
        <w:ind w:left="5760" w:hanging="360"/>
      </w:pPr>
      <w:rPr>
        <w:rFonts w:ascii="Courier New" w:hAnsi="Courier New" w:cs="Courier New" w:hint="default"/>
      </w:rPr>
    </w:lvl>
    <w:lvl w:ilvl="8" w:tplc="F6A24E76">
      <w:start w:val="1"/>
      <w:numFmt w:val="bullet"/>
      <w:lvlText w:val=""/>
      <w:lvlJc w:val="left"/>
      <w:pPr>
        <w:ind w:left="6480" w:hanging="360"/>
      </w:pPr>
      <w:rPr>
        <w:rFonts w:ascii="Wingdings" w:hAnsi="Wingdings" w:cs="Wingdings" w:hint="default"/>
      </w:rPr>
    </w:lvl>
  </w:abstractNum>
  <w:abstractNum w:abstractNumId="15" w15:restartNumberingAfterBreak="0">
    <w:nsid w:val="2EC45513"/>
    <w:multiLevelType w:val="hybridMultilevel"/>
    <w:tmpl w:val="0D62BCDC"/>
    <w:lvl w:ilvl="0" w:tplc="FD484E62">
      <w:start w:val="1"/>
      <w:numFmt w:val="bullet"/>
      <w:lvlText w:val=""/>
      <w:lvlJc w:val="left"/>
      <w:pPr>
        <w:ind w:left="720" w:hanging="360"/>
      </w:pPr>
      <w:rPr>
        <w:rFonts w:ascii="Symbol" w:hAnsi="Symbol" w:cs="Symbol" w:hint="default"/>
        <w:sz w:val="18"/>
        <w:szCs w:val="18"/>
      </w:rPr>
    </w:lvl>
    <w:lvl w:ilvl="1" w:tplc="63426C5C">
      <w:start w:val="1"/>
      <w:numFmt w:val="bullet"/>
      <w:lvlText w:val="o"/>
      <w:lvlJc w:val="left"/>
      <w:pPr>
        <w:ind w:left="1440" w:hanging="360"/>
      </w:pPr>
      <w:rPr>
        <w:rFonts w:ascii="Courier New" w:hAnsi="Courier New" w:cs="Courier New" w:hint="default"/>
      </w:rPr>
    </w:lvl>
    <w:lvl w:ilvl="2" w:tplc="8F88DC7E">
      <w:start w:val="1"/>
      <w:numFmt w:val="bullet"/>
      <w:lvlText w:val=""/>
      <w:lvlJc w:val="left"/>
      <w:pPr>
        <w:ind w:left="2160" w:hanging="360"/>
      </w:pPr>
      <w:rPr>
        <w:rFonts w:ascii="Wingdings" w:hAnsi="Wingdings" w:cs="Wingdings" w:hint="default"/>
      </w:rPr>
    </w:lvl>
    <w:lvl w:ilvl="3" w:tplc="5B66C1DE">
      <w:start w:val="1"/>
      <w:numFmt w:val="bullet"/>
      <w:lvlText w:val=""/>
      <w:lvlJc w:val="left"/>
      <w:pPr>
        <w:ind w:left="2880" w:hanging="360"/>
      </w:pPr>
      <w:rPr>
        <w:rFonts w:ascii="Symbol" w:hAnsi="Symbol" w:cs="Symbol" w:hint="default"/>
      </w:rPr>
    </w:lvl>
    <w:lvl w:ilvl="4" w:tplc="DAD22C6A">
      <w:start w:val="1"/>
      <w:numFmt w:val="bullet"/>
      <w:lvlText w:val="o"/>
      <w:lvlJc w:val="left"/>
      <w:pPr>
        <w:ind w:left="3600" w:hanging="360"/>
      </w:pPr>
      <w:rPr>
        <w:rFonts w:ascii="Courier New" w:hAnsi="Courier New" w:cs="Courier New" w:hint="default"/>
      </w:rPr>
    </w:lvl>
    <w:lvl w:ilvl="5" w:tplc="6998722C">
      <w:start w:val="1"/>
      <w:numFmt w:val="bullet"/>
      <w:lvlText w:val=""/>
      <w:lvlJc w:val="left"/>
      <w:pPr>
        <w:ind w:left="4320" w:hanging="360"/>
      </w:pPr>
      <w:rPr>
        <w:rFonts w:ascii="Wingdings" w:hAnsi="Wingdings" w:cs="Wingdings" w:hint="default"/>
      </w:rPr>
    </w:lvl>
    <w:lvl w:ilvl="6" w:tplc="8028EBBE">
      <w:start w:val="1"/>
      <w:numFmt w:val="bullet"/>
      <w:lvlText w:val=""/>
      <w:lvlJc w:val="left"/>
      <w:pPr>
        <w:ind w:left="5040" w:hanging="360"/>
      </w:pPr>
      <w:rPr>
        <w:rFonts w:ascii="Symbol" w:hAnsi="Symbol" w:cs="Symbol" w:hint="default"/>
      </w:rPr>
    </w:lvl>
    <w:lvl w:ilvl="7" w:tplc="731A32BE">
      <w:start w:val="1"/>
      <w:numFmt w:val="bullet"/>
      <w:lvlText w:val="o"/>
      <w:lvlJc w:val="left"/>
      <w:pPr>
        <w:ind w:left="5760" w:hanging="360"/>
      </w:pPr>
      <w:rPr>
        <w:rFonts w:ascii="Courier New" w:hAnsi="Courier New" w:cs="Courier New" w:hint="default"/>
      </w:rPr>
    </w:lvl>
    <w:lvl w:ilvl="8" w:tplc="F1A4B438">
      <w:start w:val="1"/>
      <w:numFmt w:val="bullet"/>
      <w:lvlText w:val=""/>
      <w:lvlJc w:val="left"/>
      <w:pPr>
        <w:ind w:left="6480" w:hanging="360"/>
      </w:pPr>
      <w:rPr>
        <w:rFonts w:ascii="Wingdings" w:hAnsi="Wingdings" w:cs="Wingdings" w:hint="default"/>
      </w:rPr>
    </w:lvl>
  </w:abstractNum>
  <w:abstractNum w:abstractNumId="16" w15:restartNumberingAfterBreak="0">
    <w:nsid w:val="2F9536AD"/>
    <w:multiLevelType w:val="hybridMultilevel"/>
    <w:tmpl w:val="93EAE4EA"/>
    <w:lvl w:ilvl="0" w:tplc="787C9EFE">
      <w:start w:val="1"/>
      <w:numFmt w:val="bullet"/>
      <w:lvlText w:val=""/>
      <w:lvlJc w:val="left"/>
      <w:pPr>
        <w:ind w:left="720" w:hanging="360"/>
      </w:pPr>
      <w:rPr>
        <w:rFonts w:ascii="Symbol" w:hAnsi="Symbol" w:cs="Symbol" w:hint="default"/>
        <w:sz w:val="18"/>
        <w:szCs w:val="18"/>
      </w:rPr>
    </w:lvl>
    <w:lvl w:ilvl="1" w:tplc="1960EA52">
      <w:start w:val="1"/>
      <w:numFmt w:val="bullet"/>
      <w:lvlText w:val="o"/>
      <w:lvlJc w:val="left"/>
      <w:pPr>
        <w:ind w:left="1440" w:hanging="360"/>
      </w:pPr>
      <w:rPr>
        <w:rFonts w:ascii="Courier New" w:hAnsi="Courier New" w:cs="Courier New" w:hint="default"/>
      </w:rPr>
    </w:lvl>
    <w:lvl w:ilvl="2" w:tplc="F84E8D38">
      <w:start w:val="1"/>
      <w:numFmt w:val="bullet"/>
      <w:lvlText w:val=""/>
      <w:lvlJc w:val="left"/>
      <w:pPr>
        <w:ind w:left="2160" w:hanging="360"/>
      </w:pPr>
      <w:rPr>
        <w:rFonts w:ascii="Wingdings" w:hAnsi="Wingdings" w:cs="Wingdings" w:hint="default"/>
      </w:rPr>
    </w:lvl>
    <w:lvl w:ilvl="3" w:tplc="02AA7DD8">
      <w:start w:val="1"/>
      <w:numFmt w:val="bullet"/>
      <w:lvlText w:val=""/>
      <w:lvlJc w:val="left"/>
      <w:pPr>
        <w:ind w:left="2880" w:hanging="360"/>
      </w:pPr>
      <w:rPr>
        <w:rFonts w:ascii="Symbol" w:hAnsi="Symbol" w:cs="Symbol" w:hint="default"/>
      </w:rPr>
    </w:lvl>
    <w:lvl w:ilvl="4" w:tplc="36EC4CD0">
      <w:start w:val="1"/>
      <w:numFmt w:val="bullet"/>
      <w:lvlText w:val="o"/>
      <w:lvlJc w:val="left"/>
      <w:pPr>
        <w:ind w:left="3600" w:hanging="360"/>
      </w:pPr>
      <w:rPr>
        <w:rFonts w:ascii="Courier New" w:hAnsi="Courier New" w:cs="Courier New" w:hint="default"/>
      </w:rPr>
    </w:lvl>
    <w:lvl w:ilvl="5" w:tplc="38AA61E6">
      <w:start w:val="1"/>
      <w:numFmt w:val="bullet"/>
      <w:lvlText w:val=""/>
      <w:lvlJc w:val="left"/>
      <w:pPr>
        <w:ind w:left="4320" w:hanging="360"/>
      </w:pPr>
      <w:rPr>
        <w:rFonts w:ascii="Wingdings" w:hAnsi="Wingdings" w:cs="Wingdings" w:hint="default"/>
      </w:rPr>
    </w:lvl>
    <w:lvl w:ilvl="6" w:tplc="4A38BEF6">
      <w:start w:val="1"/>
      <w:numFmt w:val="bullet"/>
      <w:lvlText w:val=""/>
      <w:lvlJc w:val="left"/>
      <w:pPr>
        <w:ind w:left="5040" w:hanging="360"/>
      </w:pPr>
      <w:rPr>
        <w:rFonts w:ascii="Symbol" w:hAnsi="Symbol" w:cs="Symbol" w:hint="default"/>
      </w:rPr>
    </w:lvl>
    <w:lvl w:ilvl="7" w:tplc="5BF681D0">
      <w:start w:val="1"/>
      <w:numFmt w:val="bullet"/>
      <w:lvlText w:val="o"/>
      <w:lvlJc w:val="left"/>
      <w:pPr>
        <w:ind w:left="5760" w:hanging="360"/>
      </w:pPr>
      <w:rPr>
        <w:rFonts w:ascii="Courier New" w:hAnsi="Courier New" w:cs="Courier New" w:hint="default"/>
      </w:rPr>
    </w:lvl>
    <w:lvl w:ilvl="8" w:tplc="A9D26C08">
      <w:start w:val="1"/>
      <w:numFmt w:val="bullet"/>
      <w:lvlText w:val=""/>
      <w:lvlJc w:val="left"/>
      <w:pPr>
        <w:ind w:left="6480" w:hanging="360"/>
      </w:pPr>
      <w:rPr>
        <w:rFonts w:ascii="Wingdings" w:hAnsi="Wingdings" w:cs="Wingdings" w:hint="default"/>
      </w:rPr>
    </w:lvl>
  </w:abstractNum>
  <w:abstractNum w:abstractNumId="17" w15:restartNumberingAfterBreak="0">
    <w:nsid w:val="31BD6502"/>
    <w:multiLevelType w:val="hybridMultilevel"/>
    <w:tmpl w:val="7952CEBA"/>
    <w:lvl w:ilvl="0" w:tplc="5CBE5C44">
      <w:start w:val="1"/>
      <w:numFmt w:val="decimal"/>
      <w:lvlText w:val="%1."/>
      <w:lvlJc w:val="left"/>
      <w:pPr>
        <w:ind w:left="720" w:hanging="360"/>
      </w:pPr>
      <w:rPr>
        <w:rFonts w:ascii="Arial" w:hAnsi="Arial" w:cs="Arial" w:hint="default"/>
        <w:sz w:val="18"/>
        <w:szCs w:val="18"/>
      </w:rPr>
    </w:lvl>
    <w:lvl w:ilvl="1" w:tplc="F4BA19A0">
      <w:start w:val="1"/>
      <w:numFmt w:val="decimal"/>
      <w:lvlText w:val="%2."/>
      <w:lvlJc w:val="left"/>
      <w:pPr>
        <w:ind w:left="1440" w:hanging="360"/>
      </w:pPr>
    </w:lvl>
    <w:lvl w:ilvl="2" w:tplc="7002575C">
      <w:start w:val="1"/>
      <w:numFmt w:val="decimal"/>
      <w:lvlText w:val="%3."/>
      <w:lvlJc w:val="left"/>
      <w:pPr>
        <w:ind w:left="2160" w:hanging="360"/>
      </w:pPr>
    </w:lvl>
    <w:lvl w:ilvl="3" w:tplc="F9B2BEC6">
      <w:start w:val="1"/>
      <w:numFmt w:val="decimal"/>
      <w:lvlText w:val="%4."/>
      <w:lvlJc w:val="left"/>
      <w:pPr>
        <w:ind w:left="2880" w:hanging="360"/>
      </w:pPr>
    </w:lvl>
    <w:lvl w:ilvl="4" w:tplc="327E938A">
      <w:start w:val="1"/>
      <w:numFmt w:val="decimal"/>
      <w:lvlText w:val="%5."/>
      <w:lvlJc w:val="left"/>
      <w:pPr>
        <w:ind w:left="3600" w:hanging="360"/>
      </w:pPr>
    </w:lvl>
    <w:lvl w:ilvl="5" w:tplc="89B467D4">
      <w:start w:val="1"/>
      <w:numFmt w:val="decimal"/>
      <w:lvlText w:val="%6."/>
      <w:lvlJc w:val="left"/>
      <w:pPr>
        <w:ind w:left="4320" w:hanging="360"/>
      </w:pPr>
    </w:lvl>
    <w:lvl w:ilvl="6" w:tplc="C2EA3698">
      <w:start w:val="1"/>
      <w:numFmt w:val="decimal"/>
      <w:lvlText w:val="%7."/>
      <w:lvlJc w:val="left"/>
      <w:pPr>
        <w:ind w:left="5040" w:hanging="360"/>
      </w:pPr>
    </w:lvl>
    <w:lvl w:ilvl="7" w:tplc="C928BB36">
      <w:start w:val="1"/>
      <w:numFmt w:val="decimal"/>
      <w:lvlText w:val="%8."/>
      <w:lvlJc w:val="left"/>
      <w:pPr>
        <w:ind w:left="5760" w:hanging="360"/>
      </w:pPr>
    </w:lvl>
    <w:lvl w:ilvl="8" w:tplc="8BFE064A">
      <w:start w:val="1"/>
      <w:numFmt w:val="decimal"/>
      <w:lvlText w:val="%9."/>
      <w:lvlJc w:val="left"/>
      <w:pPr>
        <w:ind w:left="6480" w:hanging="360"/>
      </w:pPr>
    </w:lvl>
  </w:abstractNum>
  <w:abstractNum w:abstractNumId="18" w15:restartNumberingAfterBreak="0">
    <w:nsid w:val="34EA2EE3"/>
    <w:multiLevelType w:val="hybridMultilevel"/>
    <w:tmpl w:val="F38C090E"/>
    <w:lvl w:ilvl="0" w:tplc="D06EA78C">
      <w:start w:val="1"/>
      <w:numFmt w:val="bullet"/>
      <w:lvlText w:val=""/>
      <w:lvlJc w:val="left"/>
      <w:pPr>
        <w:ind w:left="720" w:hanging="360"/>
      </w:pPr>
      <w:rPr>
        <w:rFonts w:ascii="Symbol" w:hAnsi="Symbol" w:cs="Symbol" w:hint="default"/>
        <w:sz w:val="18"/>
        <w:szCs w:val="18"/>
      </w:rPr>
    </w:lvl>
    <w:lvl w:ilvl="1" w:tplc="234ED36C">
      <w:start w:val="1"/>
      <w:numFmt w:val="bullet"/>
      <w:lvlText w:val="o"/>
      <w:lvlJc w:val="left"/>
      <w:pPr>
        <w:ind w:left="1440" w:hanging="360"/>
      </w:pPr>
      <w:rPr>
        <w:rFonts w:ascii="Courier New" w:hAnsi="Courier New" w:cs="Courier New" w:hint="default"/>
      </w:rPr>
    </w:lvl>
    <w:lvl w:ilvl="2" w:tplc="616CFE16">
      <w:start w:val="1"/>
      <w:numFmt w:val="bullet"/>
      <w:lvlText w:val=""/>
      <w:lvlJc w:val="left"/>
      <w:pPr>
        <w:ind w:left="2160" w:hanging="360"/>
      </w:pPr>
      <w:rPr>
        <w:rFonts w:ascii="Wingdings" w:hAnsi="Wingdings" w:cs="Wingdings" w:hint="default"/>
      </w:rPr>
    </w:lvl>
    <w:lvl w:ilvl="3" w:tplc="60482B14">
      <w:start w:val="1"/>
      <w:numFmt w:val="bullet"/>
      <w:lvlText w:val=""/>
      <w:lvlJc w:val="left"/>
      <w:pPr>
        <w:ind w:left="2880" w:hanging="360"/>
      </w:pPr>
      <w:rPr>
        <w:rFonts w:ascii="Symbol" w:hAnsi="Symbol" w:cs="Symbol" w:hint="default"/>
      </w:rPr>
    </w:lvl>
    <w:lvl w:ilvl="4" w:tplc="FDE2629A">
      <w:start w:val="1"/>
      <w:numFmt w:val="bullet"/>
      <w:lvlText w:val="o"/>
      <w:lvlJc w:val="left"/>
      <w:pPr>
        <w:ind w:left="3600" w:hanging="360"/>
      </w:pPr>
      <w:rPr>
        <w:rFonts w:ascii="Courier New" w:hAnsi="Courier New" w:cs="Courier New" w:hint="default"/>
      </w:rPr>
    </w:lvl>
    <w:lvl w:ilvl="5" w:tplc="0BC4A982">
      <w:start w:val="1"/>
      <w:numFmt w:val="bullet"/>
      <w:lvlText w:val=""/>
      <w:lvlJc w:val="left"/>
      <w:pPr>
        <w:ind w:left="4320" w:hanging="360"/>
      </w:pPr>
      <w:rPr>
        <w:rFonts w:ascii="Wingdings" w:hAnsi="Wingdings" w:cs="Wingdings" w:hint="default"/>
      </w:rPr>
    </w:lvl>
    <w:lvl w:ilvl="6" w:tplc="5D563210">
      <w:start w:val="1"/>
      <w:numFmt w:val="bullet"/>
      <w:lvlText w:val=""/>
      <w:lvlJc w:val="left"/>
      <w:pPr>
        <w:ind w:left="5040" w:hanging="360"/>
      </w:pPr>
      <w:rPr>
        <w:rFonts w:ascii="Symbol" w:hAnsi="Symbol" w:cs="Symbol" w:hint="default"/>
      </w:rPr>
    </w:lvl>
    <w:lvl w:ilvl="7" w:tplc="FF4CA766">
      <w:start w:val="1"/>
      <w:numFmt w:val="bullet"/>
      <w:lvlText w:val="o"/>
      <w:lvlJc w:val="left"/>
      <w:pPr>
        <w:ind w:left="5760" w:hanging="360"/>
      </w:pPr>
      <w:rPr>
        <w:rFonts w:ascii="Courier New" w:hAnsi="Courier New" w:cs="Courier New" w:hint="default"/>
      </w:rPr>
    </w:lvl>
    <w:lvl w:ilvl="8" w:tplc="78F6D396">
      <w:start w:val="1"/>
      <w:numFmt w:val="bullet"/>
      <w:lvlText w:val=""/>
      <w:lvlJc w:val="left"/>
      <w:pPr>
        <w:ind w:left="6480" w:hanging="360"/>
      </w:pPr>
      <w:rPr>
        <w:rFonts w:ascii="Wingdings" w:hAnsi="Wingdings" w:cs="Wingdings" w:hint="default"/>
      </w:rPr>
    </w:lvl>
  </w:abstractNum>
  <w:abstractNum w:abstractNumId="19" w15:restartNumberingAfterBreak="0">
    <w:nsid w:val="36D261CB"/>
    <w:multiLevelType w:val="hybridMultilevel"/>
    <w:tmpl w:val="CA8C0E88"/>
    <w:lvl w:ilvl="0" w:tplc="CE5AECFC">
      <w:start w:val="1"/>
      <w:numFmt w:val="bullet"/>
      <w:lvlText w:val=""/>
      <w:lvlJc w:val="left"/>
      <w:pPr>
        <w:ind w:left="720" w:hanging="360"/>
      </w:pPr>
      <w:rPr>
        <w:rFonts w:ascii="Symbol" w:hAnsi="Symbol" w:cs="Symbol" w:hint="default"/>
        <w:sz w:val="18"/>
        <w:szCs w:val="18"/>
      </w:rPr>
    </w:lvl>
    <w:lvl w:ilvl="1" w:tplc="21087BBC">
      <w:start w:val="1"/>
      <w:numFmt w:val="bullet"/>
      <w:lvlText w:val="o"/>
      <w:lvlJc w:val="left"/>
      <w:pPr>
        <w:ind w:left="1440" w:hanging="360"/>
      </w:pPr>
      <w:rPr>
        <w:rFonts w:ascii="Courier New" w:hAnsi="Courier New" w:cs="Courier New" w:hint="default"/>
      </w:rPr>
    </w:lvl>
    <w:lvl w:ilvl="2" w:tplc="6CF42DBA">
      <w:start w:val="1"/>
      <w:numFmt w:val="bullet"/>
      <w:lvlText w:val=""/>
      <w:lvlJc w:val="left"/>
      <w:pPr>
        <w:ind w:left="2160" w:hanging="360"/>
      </w:pPr>
      <w:rPr>
        <w:rFonts w:ascii="Wingdings" w:hAnsi="Wingdings" w:cs="Wingdings" w:hint="default"/>
      </w:rPr>
    </w:lvl>
    <w:lvl w:ilvl="3" w:tplc="881E85A6">
      <w:start w:val="1"/>
      <w:numFmt w:val="bullet"/>
      <w:lvlText w:val=""/>
      <w:lvlJc w:val="left"/>
      <w:pPr>
        <w:ind w:left="2880" w:hanging="360"/>
      </w:pPr>
      <w:rPr>
        <w:rFonts w:ascii="Symbol" w:hAnsi="Symbol" w:cs="Symbol" w:hint="default"/>
      </w:rPr>
    </w:lvl>
    <w:lvl w:ilvl="4" w:tplc="B9407A5E">
      <w:start w:val="1"/>
      <w:numFmt w:val="bullet"/>
      <w:lvlText w:val="o"/>
      <w:lvlJc w:val="left"/>
      <w:pPr>
        <w:ind w:left="3600" w:hanging="360"/>
      </w:pPr>
      <w:rPr>
        <w:rFonts w:ascii="Courier New" w:hAnsi="Courier New" w:cs="Courier New" w:hint="default"/>
      </w:rPr>
    </w:lvl>
    <w:lvl w:ilvl="5" w:tplc="C574886E">
      <w:start w:val="1"/>
      <w:numFmt w:val="bullet"/>
      <w:lvlText w:val=""/>
      <w:lvlJc w:val="left"/>
      <w:pPr>
        <w:ind w:left="4320" w:hanging="360"/>
      </w:pPr>
      <w:rPr>
        <w:rFonts w:ascii="Wingdings" w:hAnsi="Wingdings" w:cs="Wingdings" w:hint="default"/>
      </w:rPr>
    </w:lvl>
    <w:lvl w:ilvl="6" w:tplc="7DF22360">
      <w:start w:val="1"/>
      <w:numFmt w:val="bullet"/>
      <w:lvlText w:val=""/>
      <w:lvlJc w:val="left"/>
      <w:pPr>
        <w:ind w:left="5040" w:hanging="360"/>
      </w:pPr>
      <w:rPr>
        <w:rFonts w:ascii="Symbol" w:hAnsi="Symbol" w:cs="Symbol" w:hint="default"/>
      </w:rPr>
    </w:lvl>
    <w:lvl w:ilvl="7" w:tplc="9814B96C">
      <w:start w:val="1"/>
      <w:numFmt w:val="bullet"/>
      <w:lvlText w:val="o"/>
      <w:lvlJc w:val="left"/>
      <w:pPr>
        <w:ind w:left="5760" w:hanging="360"/>
      </w:pPr>
      <w:rPr>
        <w:rFonts w:ascii="Courier New" w:hAnsi="Courier New" w:cs="Courier New" w:hint="default"/>
      </w:rPr>
    </w:lvl>
    <w:lvl w:ilvl="8" w:tplc="EC1EF414">
      <w:start w:val="1"/>
      <w:numFmt w:val="bullet"/>
      <w:lvlText w:val=""/>
      <w:lvlJc w:val="left"/>
      <w:pPr>
        <w:ind w:left="6480" w:hanging="360"/>
      </w:pPr>
      <w:rPr>
        <w:rFonts w:ascii="Wingdings" w:hAnsi="Wingdings" w:cs="Wingdings" w:hint="default"/>
      </w:rPr>
    </w:lvl>
  </w:abstractNum>
  <w:abstractNum w:abstractNumId="20" w15:restartNumberingAfterBreak="0">
    <w:nsid w:val="373C3A40"/>
    <w:multiLevelType w:val="hybridMultilevel"/>
    <w:tmpl w:val="B5BA0D5A"/>
    <w:lvl w:ilvl="0" w:tplc="94BEEBFC">
      <w:start w:val="1"/>
      <w:numFmt w:val="decimal"/>
      <w:lvlText w:val="%1."/>
      <w:lvlJc w:val="left"/>
      <w:pPr>
        <w:ind w:left="720" w:hanging="360"/>
      </w:pPr>
      <w:rPr>
        <w:rFonts w:ascii="Arial" w:hAnsi="Arial" w:cs="Arial" w:hint="default"/>
        <w:sz w:val="18"/>
        <w:szCs w:val="18"/>
      </w:rPr>
    </w:lvl>
    <w:lvl w:ilvl="1" w:tplc="B4E672B4">
      <w:start w:val="1"/>
      <w:numFmt w:val="decimal"/>
      <w:lvlText w:val="%2."/>
      <w:lvlJc w:val="left"/>
      <w:pPr>
        <w:ind w:left="1440" w:hanging="360"/>
      </w:pPr>
    </w:lvl>
    <w:lvl w:ilvl="2" w:tplc="DCCACA12">
      <w:start w:val="1"/>
      <w:numFmt w:val="decimal"/>
      <w:lvlText w:val="%3."/>
      <w:lvlJc w:val="left"/>
      <w:pPr>
        <w:ind w:left="2160" w:hanging="360"/>
      </w:pPr>
    </w:lvl>
    <w:lvl w:ilvl="3" w:tplc="87BCC5EA">
      <w:start w:val="1"/>
      <w:numFmt w:val="decimal"/>
      <w:lvlText w:val="%4."/>
      <w:lvlJc w:val="left"/>
      <w:pPr>
        <w:ind w:left="2880" w:hanging="360"/>
      </w:pPr>
    </w:lvl>
    <w:lvl w:ilvl="4" w:tplc="2B98C908">
      <w:start w:val="1"/>
      <w:numFmt w:val="decimal"/>
      <w:lvlText w:val="%5."/>
      <w:lvlJc w:val="left"/>
      <w:pPr>
        <w:ind w:left="3600" w:hanging="360"/>
      </w:pPr>
    </w:lvl>
    <w:lvl w:ilvl="5" w:tplc="C402FE52">
      <w:start w:val="1"/>
      <w:numFmt w:val="decimal"/>
      <w:lvlText w:val="%6."/>
      <w:lvlJc w:val="left"/>
      <w:pPr>
        <w:ind w:left="4320" w:hanging="360"/>
      </w:pPr>
    </w:lvl>
    <w:lvl w:ilvl="6" w:tplc="38D21EE2">
      <w:start w:val="1"/>
      <w:numFmt w:val="decimal"/>
      <w:lvlText w:val="%7."/>
      <w:lvlJc w:val="left"/>
      <w:pPr>
        <w:ind w:left="5040" w:hanging="360"/>
      </w:pPr>
    </w:lvl>
    <w:lvl w:ilvl="7" w:tplc="42B44ED2">
      <w:start w:val="1"/>
      <w:numFmt w:val="decimal"/>
      <w:lvlText w:val="%8."/>
      <w:lvlJc w:val="left"/>
      <w:pPr>
        <w:ind w:left="5760" w:hanging="360"/>
      </w:pPr>
    </w:lvl>
    <w:lvl w:ilvl="8" w:tplc="3724DC68">
      <w:start w:val="1"/>
      <w:numFmt w:val="decimal"/>
      <w:lvlText w:val="%9."/>
      <w:lvlJc w:val="left"/>
      <w:pPr>
        <w:ind w:left="6480" w:hanging="360"/>
      </w:pPr>
    </w:lvl>
  </w:abstractNum>
  <w:abstractNum w:abstractNumId="21" w15:restartNumberingAfterBreak="0">
    <w:nsid w:val="392A4782"/>
    <w:multiLevelType w:val="hybridMultilevel"/>
    <w:tmpl w:val="F9E46450"/>
    <w:lvl w:ilvl="0" w:tplc="A888107A">
      <w:start w:val="1"/>
      <w:numFmt w:val="decimal"/>
      <w:lvlText w:val="%1."/>
      <w:lvlJc w:val="left"/>
      <w:pPr>
        <w:ind w:left="720" w:hanging="360"/>
      </w:pPr>
      <w:rPr>
        <w:rFonts w:ascii="Arial" w:hAnsi="Arial" w:cs="Arial" w:hint="default"/>
        <w:sz w:val="18"/>
        <w:szCs w:val="18"/>
      </w:rPr>
    </w:lvl>
    <w:lvl w:ilvl="1" w:tplc="68EEE208">
      <w:start w:val="1"/>
      <w:numFmt w:val="decimal"/>
      <w:lvlText w:val="%2."/>
      <w:lvlJc w:val="left"/>
      <w:pPr>
        <w:ind w:left="1440" w:hanging="360"/>
      </w:pPr>
    </w:lvl>
    <w:lvl w:ilvl="2" w:tplc="0AA2467C">
      <w:start w:val="1"/>
      <w:numFmt w:val="decimal"/>
      <w:lvlText w:val="%3."/>
      <w:lvlJc w:val="left"/>
      <w:pPr>
        <w:ind w:left="2160" w:hanging="360"/>
      </w:pPr>
    </w:lvl>
    <w:lvl w:ilvl="3" w:tplc="81A6624E">
      <w:start w:val="1"/>
      <w:numFmt w:val="decimal"/>
      <w:lvlText w:val="%4."/>
      <w:lvlJc w:val="left"/>
      <w:pPr>
        <w:ind w:left="2880" w:hanging="360"/>
      </w:pPr>
    </w:lvl>
    <w:lvl w:ilvl="4" w:tplc="A74C9048">
      <w:start w:val="1"/>
      <w:numFmt w:val="decimal"/>
      <w:lvlText w:val="%5."/>
      <w:lvlJc w:val="left"/>
      <w:pPr>
        <w:ind w:left="3600" w:hanging="360"/>
      </w:pPr>
    </w:lvl>
    <w:lvl w:ilvl="5" w:tplc="AB5212DA">
      <w:start w:val="1"/>
      <w:numFmt w:val="decimal"/>
      <w:lvlText w:val="%6."/>
      <w:lvlJc w:val="left"/>
      <w:pPr>
        <w:ind w:left="4320" w:hanging="360"/>
      </w:pPr>
    </w:lvl>
    <w:lvl w:ilvl="6" w:tplc="B2784072">
      <w:start w:val="1"/>
      <w:numFmt w:val="decimal"/>
      <w:lvlText w:val="%7."/>
      <w:lvlJc w:val="left"/>
      <w:pPr>
        <w:ind w:left="5040" w:hanging="360"/>
      </w:pPr>
    </w:lvl>
    <w:lvl w:ilvl="7" w:tplc="AA82E4DC">
      <w:start w:val="1"/>
      <w:numFmt w:val="decimal"/>
      <w:lvlText w:val="%8."/>
      <w:lvlJc w:val="left"/>
      <w:pPr>
        <w:ind w:left="5760" w:hanging="360"/>
      </w:pPr>
    </w:lvl>
    <w:lvl w:ilvl="8" w:tplc="8166C274">
      <w:start w:val="1"/>
      <w:numFmt w:val="decimal"/>
      <w:lvlText w:val="%9."/>
      <w:lvlJc w:val="left"/>
      <w:pPr>
        <w:ind w:left="6480" w:hanging="360"/>
      </w:pPr>
    </w:lvl>
  </w:abstractNum>
  <w:abstractNum w:abstractNumId="22" w15:restartNumberingAfterBreak="0">
    <w:nsid w:val="3C8D1EBD"/>
    <w:multiLevelType w:val="hybridMultilevel"/>
    <w:tmpl w:val="F072C9D8"/>
    <w:lvl w:ilvl="0" w:tplc="DA9647F8">
      <w:start w:val="1"/>
      <w:numFmt w:val="bullet"/>
      <w:lvlText w:val=""/>
      <w:lvlJc w:val="left"/>
      <w:pPr>
        <w:ind w:left="720" w:hanging="360"/>
      </w:pPr>
      <w:rPr>
        <w:rFonts w:ascii="Symbol" w:hAnsi="Symbol" w:cs="Symbol" w:hint="default"/>
        <w:sz w:val="18"/>
        <w:szCs w:val="18"/>
      </w:rPr>
    </w:lvl>
    <w:lvl w:ilvl="1" w:tplc="7F86D384">
      <w:start w:val="1"/>
      <w:numFmt w:val="bullet"/>
      <w:lvlText w:val="o"/>
      <w:lvlJc w:val="left"/>
      <w:pPr>
        <w:ind w:left="1440" w:hanging="360"/>
      </w:pPr>
      <w:rPr>
        <w:rFonts w:ascii="Courier New" w:hAnsi="Courier New" w:cs="Courier New" w:hint="default"/>
      </w:rPr>
    </w:lvl>
    <w:lvl w:ilvl="2" w:tplc="EC74D83C">
      <w:start w:val="1"/>
      <w:numFmt w:val="bullet"/>
      <w:lvlText w:val=""/>
      <w:lvlJc w:val="left"/>
      <w:pPr>
        <w:ind w:left="2160" w:hanging="360"/>
      </w:pPr>
      <w:rPr>
        <w:rFonts w:ascii="Wingdings" w:hAnsi="Wingdings" w:cs="Wingdings" w:hint="default"/>
      </w:rPr>
    </w:lvl>
    <w:lvl w:ilvl="3" w:tplc="20B0696A">
      <w:start w:val="1"/>
      <w:numFmt w:val="bullet"/>
      <w:lvlText w:val=""/>
      <w:lvlJc w:val="left"/>
      <w:pPr>
        <w:ind w:left="2880" w:hanging="360"/>
      </w:pPr>
      <w:rPr>
        <w:rFonts w:ascii="Symbol" w:hAnsi="Symbol" w:cs="Symbol" w:hint="default"/>
      </w:rPr>
    </w:lvl>
    <w:lvl w:ilvl="4" w:tplc="8E6C2D2E">
      <w:start w:val="1"/>
      <w:numFmt w:val="bullet"/>
      <w:lvlText w:val="o"/>
      <w:lvlJc w:val="left"/>
      <w:pPr>
        <w:ind w:left="3600" w:hanging="360"/>
      </w:pPr>
      <w:rPr>
        <w:rFonts w:ascii="Courier New" w:hAnsi="Courier New" w:cs="Courier New" w:hint="default"/>
      </w:rPr>
    </w:lvl>
    <w:lvl w:ilvl="5" w:tplc="941C6894">
      <w:start w:val="1"/>
      <w:numFmt w:val="bullet"/>
      <w:lvlText w:val=""/>
      <w:lvlJc w:val="left"/>
      <w:pPr>
        <w:ind w:left="4320" w:hanging="360"/>
      </w:pPr>
      <w:rPr>
        <w:rFonts w:ascii="Wingdings" w:hAnsi="Wingdings" w:cs="Wingdings" w:hint="default"/>
      </w:rPr>
    </w:lvl>
    <w:lvl w:ilvl="6" w:tplc="94B4309C">
      <w:start w:val="1"/>
      <w:numFmt w:val="bullet"/>
      <w:lvlText w:val=""/>
      <w:lvlJc w:val="left"/>
      <w:pPr>
        <w:ind w:left="5040" w:hanging="360"/>
      </w:pPr>
      <w:rPr>
        <w:rFonts w:ascii="Symbol" w:hAnsi="Symbol" w:cs="Symbol" w:hint="default"/>
      </w:rPr>
    </w:lvl>
    <w:lvl w:ilvl="7" w:tplc="188E8282">
      <w:start w:val="1"/>
      <w:numFmt w:val="bullet"/>
      <w:lvlText w:val="o"/>
      <w:lvlJc w:val="left"/>
      <w:pPr>
        <w:ind w:left="5760" w:hanging="360"/>
      </w:pPr>
      <w:rPr>
        <w:rFonts w:ascii="Courier New" w:hAnsi="Courier New" w:cs="Courier New" w:hint="default"/>
      </w:rPr>
    </w:lvl>
    <w:lvl w:ilvl="8" w:tplc="564CFDA6">
      <w:start w:val="1"/>
      <w:numFmt w:val="bullet"/>
      <w:lvlText w:val=""/>
      <w:lvlJc w:val="left"/>
      <w:pPr>
        <w:ind w:left="6480" w:hanging="360"/>
      </w:pPr>
      <w:rPr>
        <w:rFonts w:ascii="Wingdings" w:hAnsi="Wingdings" w:cs="Wingdings" w:hint="default"/>
      </w:rPr>
    </w:lvl>
  </w:abstractNum>
  <w:abstractNum w:abstractNumId="23" w15:restartNumberingAfterBreak="0">
    <w:nsid w:val="3FEF6AEF"/>
    <w:multiLevelType w:val="hybridMultilevel"/>
    <w:tmpl w:val="44CE0FEA"/>
    <w:lvl w:ilvl="0" w:tplc="EE7A7C00">
      <w:start w:val="1"/>
      <w:numFmt w:val="bullet"/>
      <w:lvlText w:val=""/>
      <w:lvlJc w:val="left"/>
      <w:pPr>
        <w:ind w:left="720" w:hanging="360"/>
      </w:pPr>
      <w:rPr>
        <w:rFonts w:ascii="Symbol" w:hAnsi="Symbol" w:cs="Symbol" w:hint="default"/>
        <w:sz w:val="18"/>
        <w:szCs w:val="18"/>
      </w:rPr>
    </w:lvl>
    <w:lvl w:ilvl="1" w:tplc="82A44F84">
      <w:start w:val="1"/>
      <w:numFmt w:val="bullet"/>
      <w:lvlText w:val="o"/>
      <w:lvlJc w:val="left"/>
      <w:pPr>
        <w:ind w:left="1440" w:hanging="360"/>
      </w:pPr>
      <w:rPr>
        <w:rFonts w:ascii="Courier New" w:hAnsi="Courier New" w:cs="Courier New" w:hint="default"/>
      </w:rPr>
    </w:lvl>
    <w:lvl w:ilvl="2" w:tplc="E77C04EC">
      <w:start w:val="1"/>
      <w:numFmt w:val="bullet"/>
      <w:lvlText w:val=""/>
      <w:lvlJc w:val="left"/>
      <w:pPr>
        <w:ind w:left="2160" w:hanging="360"/>
      </w:pPr>
      <w:rPr>
        <w:rFonts w:ascii="Wingdings" w:hAnsi="Wingdings" w:cs="Wingdings" w:hint="default"/>
      </w:rPr>
    </w:lvl>
    <w:lvl w:ilvl="3" w:tplc="479EDBFA">
      <w:start w:val="1"/>
      <w:numFmt w:val="bullet"/>
      <w:lvlText w:val=""/>
      <w:lvlJc w:val="left"/>
      <w:pPr>
        <w:ind w:left="2880" w:hanging="360"/>
      </w:pPr>
      <w:rPr>
        <w:rFonts w:ascii="Symbol" w:hAnsi="Symbol" w:cs="Symbol" w:hint="default"/>
      </w:rPr>
    </w:lvl>
    <w:lvl w:ilvl="4" w:tplc="8D8CB494">
      <w:start w:val="1"/>
      <w:numFmt w:val="bullet"/>
      <w:lvlText w:val="o"/>
      <w:lvlJc w:val="left"/>
      <w:pPr>
        <w:ind w:left="3600" w:hanging="360"/>
      </w:pPr>
      <w:rPr>
        <w:rFonts w:ascii="Courier New" w:hAnsi="Courier New" w:cs="Courier New" w:hint="default"/>
      </w:rPr>
    </w:lvl>
    <w:lvl w:ilvl="5" w:tplc="4364CADA">
      <w:start w:val="1"/>
      <w:numFmt w:val="bullet"/>
      <w:lvlText w:val=""/>
      <w:lvlJc w:val="left"/>
      <w:pPr>
        <w:ind w:left="4320" w:hanging="360"/>
      </w:pPr>
      <w:rPr>
        <w:rFonts w:ascii="Wingdings" w:hAnsi="Wingdings" w:cs="Wingdings" w:hint="default"/>
      </w:rPr>
    </w:lvl>
    <w:lvl w:ilvl="6" w:tplc="942A9696">
      <w:start w:val="1"/>
      <w:numFmt w:val="bullet"/>
      <w:lvlText w:val=""/>
      <w:lvlJc w:val="left"/>
      <w:pPr>
        <w:ind w:left="5040" w:hanging="360"/>
      </w:pPr>
      <w:rPr>
        <w:rFonts w:ascii="Symbol" w:hAnsi="Symbol" w:cs="Symbol" w:hint="default"/>
      </w:rPr>
    </w:lvl>
    <w:lvl w:ilvl="7" w:tplc="98B0452A">
      <w:start w:val="1"/>
      <w:numFmt w:val="bullet"/>
      <w:lvlText w:val="o"/>
      <w:lvlJc w:val="left"/>
      <w:pPr>
        <w:ind w:left="5760" w:hanging="360"/>
      </w:pPr>
      <w:rPr>
        <w:rFonts w:ascii="Courier New" w:hAnsi="Courier New" w:cs="Courier New" w:hint="default"/>
      </w:rPr>
    </w:lvl>
    <w:lvl w:ilvl="8" w:tplc="E244D452">
      <w:start w:val="1"/>
      <w:numFmt w:val="bullet"/>
      <w:lvlText w:val=""/>
      <w:lvlJc w:val="left"/>
      <w:pPr>
        <w:ind w:left="6480" w:hanging="360"/>
      </w:pPr>
      <w:rPr>
        <w:rFonts w:ascii="Wingdings" w:hAnsi="Wingdings" w:cs="Wingdings" w:hint="default"/>
      </w:rPr>
    </w:lvl>
  </w:abstractNum>
  <w:abstractNum w:abstractNumId="24" w15:restartNumberingAfterBreak="0">
    <w:nsid w:val="40BE6845"/>
    <w:multiLevelType w:val="hybridMultilevel"/>
    <w:tmpl w:val="E2AA3206"/>
    <w:lvl w:ilvl="0" w:tplc="98CEBB16">
      <w:start w:val="1"/>
      <w:numFmt w:val="decimal"/>
      <w:lvlText w:val="%1."/>
      <w:lvlJc w:val="left"/>
      <w:pPr>
        <w:ind w:left="720" w:hanging="360"/>
      </w:pPr>
      <w:rPr>
        <w:rFonts w:ascii="Arial" w:hAnsi="Arial" w:cs="Arial" w:hint="default"/>
        <w:sz w:val="18"/>
        <w:szCs w:val="18"/>
      </w:rPr>
    </w:lvl>
    <w:lvl w:ilvl="1" w:tplc="B9B27B3C">
      <w:start w:val="1"/>
      <w:numFmt w:val="decimal"/>
      <w:lvlText w:val="%2."/>
      <w:lvlJc w:val="left"/>
      <w:pPr>
        <w:ind w:left="1440" w:hanging="360"/>
      </w:pPr>
    </w:lvl>
    <w:lvl w:ilvl="2" w:tplc="2BD60B42">
      <w:start w:val="1"/>
      <w:numFmt w:val="decimal"/>
      <w:lvlText w:val="%3."/>
      <w:lvlJc w:val="left"/>
      <w:pPr>
        <w:ind w:left="2160" w:hanging="360"/>
      </w:pPr>
    </w:lvl>
    <w:lvl w:ilvl="3" w:tplc="5E3A4BEE">
      <w:start w:val="1"/>
      <w:numFmt w:val="decimal"/>
      <w:lvlText w:val="%4."/>
      <w:lvlJc w:val="left"/>
      <w:pPr>
        <w:ind w:left="2880" w:hanging="360"/>
      </w:pPr>
    </w:lvl>
    <w:lvl w:ilvl="4" w:tplc="790C485A">
      <w:start w:val="1"/>
      <w:numFmt w:val="decimal"/>
      <w:lvlText w:val="%5."/>
      <w:lvlJc w:val="left"/>
      <w:pPr>
        <w:ind w:left="3600" w:hanging="360"/>
      </w:pPr>
    </w:lvl>
    <w:lvl w:ilvl="5" w:tplc="13C83C26">
      <w:start w:val="1"/>
      <w:numFmt w:val="decimal"/>
      <w:lvlText w:val="%6."/>
      <w:lvlJc w:val="left"/>
      <w:pPr>
        <w:ind w:left="4320" w:hanging="360"/>
      </w:pPr>
    </w:lvl>
    <w:lvl w:ilvl="6" w:tplc="E11EB952">
      <w:start w:val="1"/>
      <w:numFmt w:val="decimal"/>
      <w:lvlText w:val="%7."/>
      <w:lvlJc w:val="left"/>
      <w:pPr>
        <w:ind w:left="5040" w:hanging="360"/>
      </w:pPr>
    </w:lvl>
    <w:lvl w:ilvl="7" w:tplc="35462D3C">
      <w:start w:val="1"/>
      <w:numFmt w:val="decimal"/>
      <w:lvlText w:val="%8."/>
      <w:lvlJc w:val="left"/>
      <w:pPr>
        <w:ind w:left="5760" w:hanging="360"/>
      </w:pPr>
    </w:lvl>
    <w:lvl w:ilvl="8" w:tplc="B790B8CA">
      <w:start w:val="1"/>
      <w:numFmt w:val="decimal"/>
      <w:lvlText w:val="%9."/>
      <w:lvlJc w:val="left"/>
      <w:pPr>
        <w:ind w:left="6480" w:hanging="360"/>
      </w:pPr>
    </w:lvl>
  </w:abstractNum>
  <w:abstractNum w:abstractNumId="25" w15:restartNumberingAfterBreak="0">
    <w:nsid w:val="41947C7C"/>
    <w:multiLevelType w:val="hybridMultilevel"/>
    <w:tmpl w:val="D5721158"/>
    <w:lvl w:ilvl="0" w:tplc="A5728986">
      <w:start w:val="1"/>
      <w:numFmt w:val="bullet"/>
      <w:lvlText w:val=""/>
      <w:lvlJc w:val="left"/>
      <w:pPr>
        <w:ind w:left="720" w:hanging="360"/>
      </w:pPr>
      <w:rPr>
        <w:rFonts w:ascii="Symbol" w:hAnsi="Symbol" w:cs="Symbol" w:hint="default"/>
        <w:sz w:val="18"/>
        <w:szCs w:val="18"/>
      </w:rPr>
    </w:lvl>
    <w:lvl w:ilvl="1" w:tplc="8020DDC2">
      <w:start w:val="1"/>
      <w:numFmt w:val="bullet"/>
      <w:lvlText w:val="o"/>
      <w:lvlJc w:val="left"/>
      <w:pPr>
        <w:ind w:left="1440" w:hanging="360"/>
      </w:pPr>
      <w:rPr>
        <w:rFonts w:ascii="Courier New" w:hAnsi="Courier New" w:cs="Courier New" w:hint="default"/>
      </w:rPr>
    </w:lvl>
    <w:lvl w:ilvl="2" w:tplc="0CB26E34">
      <w:start w:val="1"/>
      <w:numFmt w:val="bullet"/>
      <w:lvlText w:val=""/>
      <w:lvlJc w:val="left"/>
      <w:pPr>
        <w:ind w:left="2160" w:hanging="360"/>
      </w:pPr>
      <w:rPr>
        <w:rFonts w:ascii="Wingdings" w:hAnsi="Wingdings" w:cs="Wingdings" w:hint="default"/>
      </w:rPr>
    </w:lvl>
    <w:lvl w:ilvl="3" w:tplc="53E61070">
      <w:start w:val="1"/>
      <w:numFmt w:val="bullet"/>
      <w:lvlText w:val=""/>
      <w:lvlJc w:val="left"/>
      <w:pPr>
        <w:ind w:left="2880" w:hanging="360"/>
      </w:pPr>
      <w:rPr>
        <w:rFonts w:ascii="Symbol" w:hAnsi="Symbol" w:cs="Symbol" w:hint="default"/>
      </w:rPr>
    </w:lvl>
    <w:lvl w:ilvl="4" w:tplc="1084D346">
      <w:start w:val="1"/>
      <w:numFmt w:val="bullet"/>
      <w:lvlText w:val="o"/>
      <w:lvlJc w:val="left"/>
      <w:pPr>
        <w:ind w:left="3600" w:hanging="360"/>
      </w:pPr>
      <w:rPr>
        <w:rFonts w:ascii="Courier New" w:hAnsi="Courier New" w:cs="Courier New" w:hint="default"/>
      </w:rPr>
    </w:lvl>
    <w:lvl w:ilvl="5" w:tplc="D31C570A">
      <w:start w:val="1"/>
      <w:numFmt w:val="bullet"/>
      <w:lvlText w:val=""/>
      <w:lvlJc w:val="left"/>
      <w:pPr>
        <w:ind w:left="4320" w:hanging="360"/>
      </w:pPr>
      <w:rPr>
        <w:rFonts w:ascii="Wingdings" w:hAnsi="Wingdings" w:cs="Wingdings" w:hint="default"/>
      </w:rPr>
    </w:lvl>
    <w:lvl w:ilvl="6" w:tplc="7FA8EAF4">
      <w:start w:val="1"/>
      <w:numFmt w:val="bullet"/>
      <w:lvlText w:val=""/>
      <w:lvlJc w:val="left"/>
      <w:pPr>
        <w:ind w:left="5040" w:hanging="360"/>
      </w:pPr>
      <w:rPr>
        <w:rFonts w:ascii="Symbol" w:hAnsi="Symbol" w:cs="Symbol" w:hint="default"/>
      </w:rPr>
    </w:lvl>
    <w:lvl w:ilvl="7" w:tplc="33860AA4">
      <w:start w:val="1"/>
      <w:numFmt w:val="bullet"/>
      <w:lvlText w:val="o"/>
      <w:lvlJc w:val="left"/>
      <w:pPr>
        <w:ind w:left="5760" w:hanging="360"/>
      </w:pPr>
      <w:rPr>
        <w:rFonts w:ascii="Courier New" w:hAnsi="Courier New" w:cs="Courier New" w:hint="default"/>
      </w:rPr>
    </w:lvl>
    <w:lvl w:ilvl="8" w:tplc="9648C046">
      <w:start w:val="1"/>
      <w:numFmt w:val="bullet"/>
      <w:lvlText w:val=""/>
      <w:lvlJc w:val="left"/>
      <w:pPr>
        <w:ind w:left="6480" w:hanging="360"/>
      </w:pPr>
      <w:rPr>
        <w:rFonts w:ascii="Wingdings" w:hAnsi="Wingdings" w:cs="Wingdings" w:hint="default"/>
      </w:rPr>
    </w:lvl>
  </w:abstractNum>
  <w:abstractNum w:abstractNumId="26" w15:restartNumberingAfterBreak="0">
    <w:nsid w:val="41B85F31"/>
    <w:multiLevelType w:val="hybridMultilevel"/>
    <w:tmpl w:val="70EA54AA"/>
    <w:lvl w:ilvl="0" w:tplc="5EFC43FE">
      <w:start w:val="1"/>
      <w:numFmt w:val="bullet"/>
      <w:lvlText w:val=""/>
      <w:lvlJc w:val="left"/>
      <w:pPr>
        <w:ind w:left="720" w:hanging="360"/>
      </w:pPr>
      <w:rPr>
        <w:rFonts w:ascii="Symbol" w:hAnsi="Symbol" w:cs="Symbol" w:hint="default"/>
        <w:sz w:val="18"/>
        <w:szCs w:val="18"/>
      </w:rPr>
    </w:lvl>
    <w:lvl w:ilvl="1" w:tplc="EE00398E">
      <w:start w:val="1"/>
      <w:numFmt w:val="bullet"/>
      <w:lvlText w:val="o"/>
      <w:lvlJc w:val="left"/>
      <w:pPr>
        <w:ind w:left="1440" w:hanging="360"/>
      </w:pPr>
      <w:rPr>
        <w:rFonts w:ascii="Courier New" w:hAnsi="Courier New" w:cs="Courier New" w:hint="default"/>
      </w:rPr>
    </w:lvl>
    <w:lvl w:ilvl="2" w:tplc="6540B654">
      <w:start w:val="1"/>
      <w:numFmt w:val="bullet"/>
      <w:lvlText w:val=""/>
      <w:lvlJc w:val="left"/>
      <w:pPr>
        <w:ind w:left="2160" w:hanging="360"/>
      </w:pPr>
      <w:rPr>
        <w:rFonts w:ascii="Wingdings" w:hAnsi="Wingdings" w:cs="Wingdings" w:hint="default"/>
      </w:rPr>
    </w:lvl>
    <w:lvl w:ilvl="3" w:tplc="6DF23B74">
      <w:start w:val="1"/>
      <w:numFmt w:val="bullet"/>
      <w:lvlText w:val=""/>
      <w:lvlJc w:val="left"/>
      <w:pPr>
        <w:ind w:left="2880" w:hanging="360"/>
      </w:pPr>
      <w:rPr>
        <w:rFonts w:ascii="Symbol" w:hAnsi="Symbol" w:cs="Symbol" w:hint="default"/>
      </w:rPr>
    </w:lvl>
    <w:lvl w:ilvl="4" w:tplc="2B720ADE">
      <w:start w:val="1"/>
      <w:numFmt w:val="bullet"/>
      <w:lvlText w:val="o"/>
      <w:lvlJc w:val="left"/>
      <w:pPr>
        <w:ind w:left="3600" w:hanging="360"/>
      </w:pPr>
      <w:rPr>
        <w:rFonts w:ascii="Courier New" w:hAnsi="Courier New" w:cs="Courier New" w:hint="default"/>
      </w:rPr>
    </w:lvl>
    <w:lvl w:ilvl="5" w:tplc="262CA9D6">
      <w:start w:val="1"/>
      <w:numFmt w:val="bullet"/>
      <w:lvlText w:val=""/>
      <w:lvlJc w:val="left"/>
      <w:pPr>
        <w:ind w:left="4320" w:hanging="360"/>
      </w:pPr>
      <w:rPr>
        <w:rFonts w:ascii="Wingdings" w:hAnsi="Wingdings" w:cs="Wingdings" w:hint="default"/>
      </w:rPr>
    </w:lvl>
    <w:lvl w:ilvl="6" w:tplc="F9CC8A4E">
      <w:start w:val="1"/>
      <w:numFmt w:val="bullet"/>
      <w:lvlText w:val=""/>
      <w:lvlJc w:val="left"/>
      <w:pPr>
        <w:ind w:left="5040" w:hanging="360"/>
      </w:pPr>
      <w:rPr>
        <w:rFonts w:ascii="Symbol" w:hAnsi="Symbol" w:cs="Symbol" w:hint="default"/>
      </w:rPr>
    </w:lvl>
    <w:lvl w:ilvl="7" w:tplc="47B42FB0">
      <w:start w:val="1"/>
      <w:numFmt w:val="bullet"/>
      <w:lvlText w:val="o"/>
      <w:lvlJc w:val="left"/>
      <w:pPr>
        <w:ind w:left="5760" w:hanging="360"/>
      </w:pPr>
      <w:rPr>
        <w:rFonts w:ascii="Courier New" w:hAnsi="Courier New" w:cs="Courier New" w:hint="default"/>
      </w:rPr>
    </w:lvl>
    <w:lvl w:ilvl="8" w:tplc="E6E0A59E">
      <w:start w:val="1"/>
      <w:numFmt w:val="bullet"/>
      <w:lvlText w:val=""/>
      <w:lvlJc w:val="left"/>
      <w:pPr>
        <w:ind w:left="6480" w:hanging="360"/>
      </w:pPr>
      <w:rPr>
        <w:rFonts w:ascii="Wingdings" w:hAnsi="Wingdings" w:cs="Wingdings" w:hint="default"/>
      </w:rPr>
    </w:lvl>
  </w:abstractNum>
  <w:abstractNum w:abstractNumId="27" w15:restartNumberingAfterBreak="0">
    <w:nsid w:val="44967E04"/>
    <w:multiLevelType w:val="hybridMultilevel"/>
    <w:tmpl w:val="5BD69A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0B497F"/>
    <w:multiLevelType w:val="hybridMultilevel"/>
    <w:tmpl w:val="89BC992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9404DD2"/>
    <w:multiLevelType w:val="hybridMultilevel"/>
    <w:tmpl w:val="6FDE00A6"/>
    <w:lvl w:ilvl="0" w:tplc="586448A8">
      <w:start w:val="5"/>
      <w:numFmt w:val="lowerLetter"/>
      <w:lvlText w:val="%1."/>
      <w:lvlJc w:val="left"/>
      <w:pPr>
        <w:ind w:left="720" w:hanging="360"/>
      </w:pPr>
      <w:rPr>
        <w:rFonts w:ascii="Arial" w:hAnsi="Arial" w:cs="Arial" w:hint="default"/>
        <w:sz w:val="18"/>
        <w:szCs w:val="18"/>
      </w:rPr>
    </w:lvl>
    <w:lvl w:ilvl="1" w:tplc="ABD8FB16">
      <w:start w:val="1"/>
      <w:numFmt w:val="lowerLetter"/>
      <w:lvlText w:val="%2."/>
      <w:lvlJc w:val="left"/>
      <w:pPr>
        <w:ind w:left="1440" w:hanging="360"/>
      </w:pPr>
    </w:lvl>
    <w:lvl w:ilvl="2" w:tplc="11E2582C">
      <w:start w:val="1"/>
      <w:numFmt w:val="lowerLetter"/>
      <w:lvlText w:val="%3."/>
      <w:lvlJc w:val="left"/>
      <w:pPr>
        <w:ind w:left="2160" w:hanging="360"/>
      </w:pPr>
    </w:lvl>
    <w:lvl w:ilvl="3" w:tplc="EBB40880">
      <w:start w:val="1"/>
      <w:numFmt w:val="lowerLetter"/>
      <w:lvlText w:val="%4."/>
      <w:lvlJc w:val="left"/>
      <w:pPr>
        <w:ind w:left="2880" w:hanging="360"/>
      </w:pPr>
    </w:lvl>
    <w:lvl w:ilvl="4" w:tplc="526A11AC">
      <w:start w:val="1"/>
      <w:numFmt w:val="lowerLetter"/>
      <w:lvlText w:val="%5."/>
      <w:lvlJc w:val="left"/>
      <w:pPr>
        <w:ind w:left="3600" w:hanging="360"/>
      </w:pPr>
    </w:lvl>
    <w:lvl w:ilvl="5" w:tplc="6FAC8A4E">
      <w:start w:val="1"/>
      <w:numFmt w:val="lowerLetter"/>
      <w:lvlText w:val="%6."/>
      <w:lvlJc w:val="left"/>
      <w:pPr>
        <w:ind w:left="4320" w:hanging="360"/>
      </w:pPr>
    </w:lvl>
    <w:lvl w:ilvl="6" w:tplc="39608BD2">
      <w:start w:val="1"/>
      <w:numFmt w:val="lowerLetter"/>
      <w:lvlText w:val="%7."/>
      <w:lvlJc w:val="left"/>
      <w:pPr>
        <w:ind w:left="5040" w:hanging="360"/>
      </w:pPr>
    </w:lvl>
    <w:lvl w:ilvl="7" w:tplc="5A6A2A34">
      <w:start w:val="1"/>
      <w:numFmt w:val="lowerLetter"/>
      <w:lvlText w:val="%8."/>
      <w:lvlJc w:val="left"/>
      <w:pPr>
        <w:ind w:left="5760" w:hanging="360"/>
      </w:pPr>
    </w:lvl>
    <w:lvl w:ilvl="8" w:tplc="5A1C757E">
      <w:start w:val="1"/>
      <w:numFmt w:val="lowerLetter"/>
      <w:lvlText w:val="%9."/>
      <w:lvlJc w:val="left"/>
      <w:pPr>
        <w:ind w:left="6480" w:hanging="360"/>
      </w:pPr>
    </w:lvl>
  </w:abstractNum>
  <w:abstractNum w:abstractNumId="30" w15:restartNumberingAfterBreak="0">
    <w:nsid w:val="4A444B50"/>
    <w:multiLevelType w:val="hybridMultilevel"/>
    <w:tmpl w:val="FC24742A"/>
    <w:lvl w:ilvl="0" w:tplc="EAC2C4DE">
      <w:start w:val="1"/>
      <w:numFmt w:val="bullet"/>
      <w:lvlText w:val=""/>
      <w:lvlJc w:val="left"/>
      <w:pPr>
        <w:ind w:left="720" w:hanging="360"/>
      </w:pPr>
      <w:rPr>
        <w:rFonts w:ascii="Symbol" w:hAnsi="Symbol" w:cs="Symbol" w:hint="default"/>
        <w:sz w:val="18"/>
        <w:szCs w:val="18"/>
      </w:rPr>
    </w:lvl>
    <w:lvl w:ilvl="1" w:tplc="EF9AA532">
      <w:start w:val="1"/>
      <w:numFmt w:val="bullet"/>
      <w:lvlText w:val="o"/>
      <w:lvlJc w:val="left"/>
      <w:pPr>
        <w:ind w:left="1440" w:hanging="360"/>
      </w:pPr>
      <w:rPr>
        <w:rFonts w:ascii="Courier New" w:hAnsi="Courier New" w:cs="Courier New" w:hint="default"/>
      </w:rPr>
    </w:lvl>
    <w:lvl w:ilvl="2" w:tplc="1D2C6058">
      <w:start w:val="1"/>
      <w:numFmt w:val="bullet"/>
      <w:lvlText w:val=""/>
      <w:lvlJc w:val="left"/>
      <w:pPr>
        <w:ind w:left="2160" w:hanging="360"/>
      </w:pPr>
      <w:rPr>
        <w:rFonts w:ascii="Wingdings" w:hAnsi="Wingdings" w:cs="Wingdings" w:hint="default"/>
      </w:rPr>
    </w:lvl>
    <w:lvl w:ilvl="3" w:tplc="859EA7DC">
      <w:start w:val="1"/>
      <w:numFmt w:val="bullet"/>
      <w:lvlText w:val=""/>
      <w:lvlJc w:val="left"/>
      <w:pPr>
        <w:ind w:left="2880" w:hanging="360"/>
      </w:pPr>
      <w:rPr>
        <w:rFonts w:ascii="Symbol" w:hAnsi="Symbol" w:cs="Symbol" w:hint="default"/>
      </w:rPr>
    </w:lvl>
    <w:lvl w:ilvl="4" w:tplc="4DC6F32A">
      <w:start w:val="1"/>
      <w:numFmt w:val="bullet"/>
      <w:lvlText w:val="o"/>
      <w:lvlJc w:val="left"/>
      <w:pPr>
        <w:ind w:left="3600" w:hanging="360"/>
      </w:pPr>
      <w:rPr>
        <w:rFonts w:ascii="Courier New" w:hAnsi="Courier New" w:cs="Courier New" w:hint="default"/>
      </w:rPr>
    </w:lvl>
    <w:lvl w:ilvl="5" w:tplc="2BC6C638">
      <w:start w:val="1"/>
      <w:numFmt w:val="bullet"/>
      <w:lvlText w:val=""/>
      <w:lvlJc w:val="left"/>
      <w:pPr>
        <w:ind w:left="4320" w:hanging="360"/>
      </w:pPr>
      <w:rPr>
        <w:rFonts w:ascii="Wingdings" w:hAnsi="Wingdings" w:cs="Wingdings" w:hint="default"/>
      </w:rPr>
    </w:lvl>
    <w:lvl w:ilvl="6" w:tplc="D668E584">
      <w:start w:val="1"/>
      <w:numFmt w:val="bullet"/>
      <w:lvlText w:val=""/>
      <w:lvlJc w:val="left"/>
      <w:pPr>
        <w:ind w:left="5040" w:hanging="360"/>
      </w:pPr>
      <w:rPr>
        <w:rFonts w:ascii="Symbol" w:hAnsi="Symbol" w:cs="Symbol" w:hint="default"/>
      </w:rPr>
    </w:lvl>
    <w:lvl w:ilvl="7" w:tplc="8C96CABA">
      <w:start w:val="1"/>
      <w:numFmt w:val="bullet"/>
      <w:lvlText w:val="o"/>
      <w:lvlJc w:val="left"/>
      <w:pPr>
        <w:ind w:left="5760" w:hanging="360"/>
      </w:pPr>
      <w:rPr>
        <w:rFonts w:ascii="Courier New" w:hAnsi="Courier New" w:cs="Courier New" w:hint="default"/>
      </w:rPr>
    </w:lvl>
    <w:lvl w:ilvl="8" w:tplc="F25EAA3C">
      <w:start w:val="1"/>
      <w:numFmt w:val="bullet"/>
      <w:lvlText w:val=""/>
      <w:lvlJc w:val="left"/>
      <w:pPr>
        <w:ind w:left="6480" w:hanging="360"/>
      </w:pPr>
      <w:rPr>
        <w:rFonts w:ascii="Wingdings" w:hAnsi="Wingdings" w:cs="Wingdings" w:hint="default"/>
      </w:rPr>
    </w:lvl>
  </w:abstractNum>
  <w:abstractNum w:abstractNumId="31" w15:restartNumberingAfterBreak="0">
    <w:nsid w:val="4AB25788"/>
    <w:multiLevelType w:val="hybridMultilevel"/>
    <w:tmpl w:val="7128A540"/>
    <w:lvl w:ilvl="0" w:tplc="A5728986">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CC03693"/>
    <w:multiLevelType w:val="hybridMultilevel"/>
    <w:tmpl w:val="D65C07EC"/>
    <w:lvl w:ilvl="0" w:tplc="3BCA2880">
      <w:start w:val="1"/>
      <w:numFmt w:val="bullet"/>
      <w:lvlText w:val=""/>
      <w:lvlJc w:val="left"/>
      <w:pPr>
        <w:ind w:left="720" w:hanging="360"/>
      </w:pPr>
      <w:rPr>
        <w:rFonts w:ascii="Symbol" w:hAnsi="Symbol" w:cs="Symbol" w:hint="default"/>
        <w:sz w:val="18"/>
        <w:szCs w:val="18"/>
      </w:rPr>
    </w:lvl>
    <w:lvl w:ilvl="1" w:tplc="20B2D84E">
      <w:start w:val="1"/>
      <w:numFmt w:val="bullet"/>
      <w:lvlText w:val="o"/>
      <w:lvlJc w:val="left"/>
      <w:pPr>
        <w:ind w:left="1440" w:hanging="360"/>
      </w:pPr>
      <w:rPr>
        <w:rFonts w:ascii="Courier New" w:hAnsi="Courier New" w:cs="Courier New" w:hint="default"/>
      </w:rPr>
    </w:lvl>
    <w:lvl w:ilvl="2" w:tplc="D1A427B8">
      <w:start w:val="1"/>
      <w:numFmt w:val="bullet"/>
      <w:lvlText w:val=""/>
      <w:lvlJc w:val="left"/>
      <w:pPr>
        <w:ind w:left="2160" w:hanging="360"/>
      </w:pPr>
      <w:rPr>
        <w:rFonts w:ascii="Wingdings" w:hAnsi="Wingdings" w:cs="Wingdings" w:hint="default"/>
      </w:rPr>
    </w:lvl>
    <w:lvl w:ilvl="3" w:tplc="43FC6E44">
      <w:start w:val="1"/>
      <w:numFmt w:val="bullet"/>
      <w:lvlText w:val=""/>
      <w:lvlJc w:val="left"/>
      <w:pPr>
        <w:ind w:left="2880" w:hanging="360"/>
      </w:pPr>
      <w:rPr>
        <w:rFonts w:ascii="Symbol" w:hAnsi="Symbol" w:cs="Symbol" w:hint="default"/>
      </w:rPr>
    </w:lvl>
    <w:lvl w:ilvl="4" w:tplc="964EA36C">
      <w:start w:val="1"/>
      <w:numFmt w:val="bullet"/>
      <w:lvlText w:val="o"/>
      <w:lvlJc w:val="left"/>
      <w:pPr>
        <w:ind w:left="3600" w:hanging="360"/>
      </w:pPr>
      <w:rPr>
        <w:rFonts w:ascii="Courier New" w:hAnsi="Courier New" w:cs="Courier New" w:hint="default"/>
      </w:rPr>
    </w:lvl>
    <w:lvl w:ilvl="5" w:tplc="FBE04260">
      <w:start w:val="1"/>
      <w:numFmt w:val="bullet"/>
      <w:lvlText w:val=""/>
      <w:lvlJc w:val="left"/>
      <w:pPr>
        <w:ind w:left="4320" w:hanging="360"/>
      </w:pPr>
      <w:rPr>
        <w:rFonts w:ascii="Wingdings" w:hAnsi="Wingdings" w:cs="Wingdings" w:hint="default"/>
      </w:rPr>
    </w:lvl>
    <w:lvl w:ilvl="6" w:tplc="D2EE946C">
      <w:start w:val="1"/>
      <w:numFmt w:val="bullet"/>
      <w:lvlText w:val=""/>
      <w:lvlJc w:val="left"/>
      <w:pPr>
        <w:ind w:left="5040" w:hanging="360"/>
      </w:pPr>
      <w:rPr>
        <w:rFonts w:ascii="Symbol" w:hAnsi="Symbol" w:cs="Symbol" w:hint="default"/>
      </w:rPr>
    </w:lvl>
    <w:lvl w:ilvl="7" w:tplc="74CE89C2">
      <w:start w:val="1"/>
      <w:numFmt w:val="bullet"/>
      <w:lvlText w:val="o"/>
      <w:lvlJc w:val="left"/>
      <w:pPr>
        <w:ind w:left="5760" w:hanging="360"/>
      </w:pPr>
      <w:rPr>
        <w:rFonts w:ascii="Courier New" w:hAnsi="Courier New" w:cs="Courier New" w:hint="default"/>
      </w:rPr>
    </w:lvl>
    <w:lvl w:ilvl="8" w:tplc="6818F904">
      <w:start w:val="1"/>
      <w:numFmt w:val="bullet"/>
      <w:lvlText w:val=""/>
      <w:lvlJc w:val="left"/>
      <w:pPr>
        <w:ind w:left="6480" w:hanging="360"/>
      </w:pPr>
      <w:rPr>
        <w:rFonts w:ascii="Wingdings" w:hAnsi="Wingdings" w:cs="Wingdings" w:hint="default"/>
      </w:rPr>
    </w:lvl>
  </w:abstractNum>
  <w:abstractNum w:abstractNumId="33" w15:restartNumberingAfterBreak="0">
    <w:nsid w:val="4E5A1066"/>
    <w:multiLevelType w:val="hybridMultilevel"/>
    <w:tmpl w:val="BE0EABAA"/>
    <w:lvl w:ilvl="0" w:tplc="0CB02630">
      <w:start w:val="1"/>
      <w:numFmt w:val="bullet"/>
      <w:lvlText w:val=""/>
      <w:lvlJc w:val="left"/>
      <w:pPr>
        <w:ind w:left="720" w:hanging="360"/>
      </w:pPr>
      <w:rPr>
        <w:rFonts w:ascii="Symbol" w:hAnsi="Symbol" w:cs="Symbol" w:hint="default"/>
        <w:sz w:val="18"/>
        <w:szCs w:val="18"/>
      </w:rPr>
    </w:lvl>
    <w:lvl w:ilvl="1" w:tplc="852689B4">
      <w:start w:val="1"/>
      <w:numFmt w:val="bullet"/>
      <w:lvlText w:val="o"/>
      <w:lvlJc w:val="left"/>
      <w:pPr>
        <w:ind w:left="1440" w:hanging="360"/>
      </w:pPr>
      <w:rPr>
        <w:rFonts w:ascii="Courier New" w:hAnsi="Courier New" w:cs="Courier New" w:hint="default"/>
      </w:rPr>
    </w:lvl>
    <w:lvl w:ilvl="2" w:tplc="302C8CDA">
      <w:start w:val="1"/>
      <w:numFmt w:val="bullet"/>
      <w:lvlText w:val=""/>
      <w:lvlJc w:val="left"/>
      <w:pPr>
        <w:ind w:left="2160" w:hanging="360"/>
      </w:pPr>
      <w:rPr>
        <w:rFonts w:ascii="Wingdings" w:hAnsi="Wingdings" w:cs="Wingdings" w:hint="default"/>
      </w:rPr>
    </w:lvl>
    <w:lvl w:ilvl="3" w:tplc="EA6029F8">
      <w:start w:val="1"/>
      <w:numFmt w:val="bullet"/>
      <w:lvlText w:val=""/>
      <w:lvlJc w:val="left"/>
      <w:pPr>
        <w:ind w:left="2880" w:hanging="360"/>
      </w:pPr>
      <w:rPr>
        <w:rFonts w:ascii="Symbol" w:hAnsi="Symbol" w:cs="Symbol" w:hint="default"/>
      </w:rPr>
    </w:lvl>
    <w:lvl w:ilvl="4" w:tplc="80E42448">
      <w:start w:val="1"/>
      <w:numFmt w:val="bullet"/>
      <w:lvlText w:val="o"/>
      <w:lvlJc w:val="left"/>
      <w:pPr>
        <w:ind w:left="3600" w:hanging="360"/>
      </w:pPr>
      <w:rPr>
        <w:rFonts w:ascii="Courier New" w:hAnsi="Courier New" w:cs="Courier New" w:hint="default"/>
      </w:rPr>
    </w:lvl>
    <w:lvl w:ilvl="5" w:tplc="4F225670">
      <w:start w:val="1"/>
      <w:numFmt w:val="bullet"/>
      <w:lvlText w:val=""/>
      <w:lvlJc w:val="left"/>
      <w:pPr>
        <w:ind w:left="4320" w:hanging="360"/>
      </w:pPr>
      <w:rPr>
        <w:rFonts w:ascii="Wingdings" w:hAnsi="Wingdings" w:cs="Wingdings" w:hint="default"/>
      </w:rPr>
    </w:lvl>
    <w:lvl w:ilvl="6" w:tplc="57AA980C">
      <w:start w:val="1"/>
      <w:numFmt w:val="bullet"/>
      <w:lvlText w:val=""/>
      <w:lvlJc w:val="left"/>
      <w:pPr>
        <w:ind w:left="5040" w:hanging="360"/>
      </w:pPr>
      <w:rPr>
        <w:rFonts w:ascii="Symbol" w:hAnsi="Symbol" w:cs="Symbol" w:hint="default"/>
      </w:rPr>
    </w:lvl>
    <w:lvl w:ilvl="7" w:tplc="83888F30">
      <w:start w:val="1"/>
      <w:numFmt w:val="bullet"/>
      <w:lvlText w:val="o"/>
      <w:lvlJc w:val="left"/>
      <w:pPr>
        <w:ind w:left="5760" w:hanging="360"/>
      </w:pPr>
      <w:rPr>
        <w:rFonts w:ascii="Courier New" w:hAnsi="Courier New" w:cs="Courier New" w:hint="default"/>
      </w:rPr>
    </w:lvl>
    <w:lvl w:ilvl="8" w:tplc="CA0E3A4A">
      <w:start w:val="1"/>
      <w:numFmt w:val="bullet"/>
      <w:lvlText w:val=""/>
      <w:lvlJc w:val="left"/>
      <w:pPr>
        <w:ind w:left="6480" w:hanging="360"/>
      </w:pPr>
      <w:rPr>
        <w:rFonts w:ascii="Wingdings" w:hAnsi="Wingdings" w:cs="Wingdings" w:hint="default"/>
      </w:rPr>
    </w:lvl>
  </w:abstractNum>
  <w:abstractNum w:abstractNumId="34" w15:restartNumberingAfterBreak="0">
    <w:nsid w:val="4F332567"/>
    <w:multiLevelType w:val="hybridMultilevel"/>
    <w:tmpl w:val="1C0C4362"/>
    <w:lvl w:ilvl="0" w:tplc="8C702F76">
      <w:start w:val="1"/>
      <w:numFmt w:val="decimal"/>
      <w:lvlText w:val="%1."/>
      <w:lvlJc w:val="left"/>
      <w:pPr>
        <w:ind w:left="720" w:hanging="360"/>
      </w:pPr>
      <w:rPr>
        <w:rFonts w:ascii="Arial" w:hAnsi="Arial" w:cs="Arial" w:hint="default"/>
        <w:sz w:val="18"/>
        <w:szCs w:val="18"/>
      </w:rPr>
    </w:lvl>
    <w:lvl w:ilvl="1" w:tplc="10E47AF4">
      <w:start w:val="1"/>
      <w:numFmt w:val="decimal"/>
      <w:lvlText w:val="%2."/>
      <w:lvlJc w:val="left"/>
      <w:pPr>
        <w:ind w:left="1440" w:hanging="360"/>
      </w:pPr>
    </w:lvl>
    <w:lvl w:ilvl="2" w:tplc="5D9826DA">
      <w:start w:val="1"/>
      <w:numFmt w:val="decimal"/>
      <w:lvlText w:val="%3."/>
      <w:lvlJc w:val="left"/>
      <w:pPr>
        <w:ind w:left="2160" w:hanging="360"/>
      </w:pPr>
    </w:lvl>
    <w:lvl w:ilvl="3" w:tplc="F200906C">
      <w:start w:val="1"/>
      <w:numFmt w:val="decimal"/>
      <w:lvlText w:val="%4."/>
      <w:lvlJc w:val="left"/>
      <w:pPr>
        <w:ind w:left="2880" w:hanging="360"/>
      </w:pPr>
    </w:lvl>
    <w:lvl w:ilvl="4" w:tplc="FB6059F4">
      <w:start w:val="1"/>
      <w:numFmt w:val="decimal"/>
      <w:lvlText w:val="%5."/>
      <w:lvlJc w:val="left"/>
      <w:pPr>
        <w:ind w:left="3600" w:hanging="360"/>
      </w:pPr>
    </w:lvl>
    <w:lvl w:ilvl="5" w:tplc="57A83164">
      <w:start w:val="1"/>
      <w:numFmt w:val="decimal"/>
      <w:lvlText w:val="%6."/>
      <w:lvlJc w:val="left"/>
      <w:pPr>
        <w:ind w:left="4320" w:hanging="360"/>
      </w:pPr>
    </w:lvl>
    <w:lvl w:ilvl="6" w:tplc="16925EF0">
      <w:start w:val="1"/>
      <w:numFmt w:val="decimal"/>
      <w:lvlText w:val="%7."/>
      <w:lvlJc w:val="left"/>
      <w:pPr>
        <w:ind w:left="5040" w:hanging="360"/>
      </w:pPr>
    </w:lvl>
    <w:lvl w:ilvl="7" w:tplc="91029736">
      <w:start w:val="1"/>
      <w:numFmt w:val="decimal"/>
      <w:lvlText w:val="%8."/>
      <w:lvlJc w:val="left"/>
      <w:pPr>
        <w:ind w:left="5760" w:hanging="360"/>
      </w:pPr>
    </w:lvl>
    <w:lvl w:ilvl="8" w:tplc="6F9E6074">
      <w:start w:val="1"/>
      <w:numFmt w:val="decimal"/>
      <w:lvlText w:val="%9."/>
      <w:lvlJc w:val="left"/>
      <w:pPr>
        <w:ind w:left="6480" w:hanging="360"/>
      </w:pPr>
    </w:lvl>
  </w:abstractNum>
  <w:abstractNum w:abstractNumId="35" w15:restartNumberingAfterBreak="0">
    <w:nsid w:val="531224D2"/>
    <w:multiLevelType w:val="hybridMultilevel"/>
    <w:tmpl w:val="9E20D7D6"/>
    <w:lvl w:ilvl="0" w:tplc="DB3E65AA">
      <w:start w:val="1"/>
      <w:numFmt w:val="bullet"/>
      <w:lvlText w:val=""/>
      <w:lvlJc w:val="left"/>
      <w:pPr>
        <w:ind w:left="720" w:hanging="360"/>
      </w:pPr>
      <w:rPr>
        <w:rFonts w:ascii="Symbol" w:hAnsi="Symbol" w:cs="Symbol" w:hint="default"/>
        <w:sz w:val="18"/>
        <w:szCs w:val="18"/>
      </w:rPr>
    </w:lvl>
    <w:lvl w:ilvl="1" w:tplc="BFDE3154">
      <w:start w:val="1"/>
      <w:numFmt w:val="bullet"/>
      <w:lvlText w:val="o"/>
      <w:lvlJc w:val="left"/>
      <w:pPr>
        <w:ind w:left="1440" w:hanging="360"/>
      </w:pPr>
      <w:rPr>
        <w:rFonts w:ascii="Courier New" w:hAnsi="Courier New" w:cs="Courier New" w:hint="default"/>
      </w:rPr>
    </w:lvl>
    <w:lvl w:ilvl="2" w:tplc="B894A2EC">
      <w:start w:val="1"/>
      <w:numFmt w:val="bullet"/>
      <w:lvlText w:val=""/>
      <w:lvlJc w:val="left"/>
      <w:pPr>
        <w:ind w:left="2160" w:hanging="360"/>
      </w:pPr>
      <w:rPr>
        <w:rFonts w:ascii="Wingdings" w:hAnsi="Wingdings" w:cs="Wingdings" w:hint="default"/>
      </w:rPr>
    </w:lvl>
    <w:lvl w:ilvl="3" w:tplc="DB2830E8">
      <w:start w:val="1"/>
      <w:numFmt w:val="bullet"/>
      <w:lvlText w:val=""/>
      <w:lvlJc w:val="left"/>
      <w:pPr>
        <w:ind w:left="2880" w:hanging="360"/>
      </w:pPr>
      <w:rPr>
        <w:rFonts w:ascii="Symbol" w:hAnsi="Symbol" w:cs="Symbol" w:hint="default"/>
      </w:rPr>
    </w:lvl>
    <w:lvl w:ilvl="4" w:tplc="8190050A">
      <w:start w:val="1"/>
      <w:numFmt w:val="bullet"/>
      <w:lvlText w:val="o"/>
      <w:lvlJc w:val="left"/>
      <w:pPr>
        <w:ind w:left="3600" w:hanging="360"/>
      </w:pPr>
      <w:rPr>
        <w:rFonts w:ascii="Courier New" w:hAnsi="Courier New" w:cs="Courier New" w:hint="default"/>
      </w:rPr>
    </w:lvl>
    <w:lvl w:ilvl="5" w:tplc="D1CC3944">
      <w:start w:val="1"/>
      <w:numFmt w:val="bullet"/>
      <w:lvlText w:val=""/>
      <w:lvlJc w:val="left"/>
      <w:pPr>
        <w:ind w:left="4320" w:hanging="360"/>
      </w:pPr>
      <w:rPr>
        <w:rFonts w:ascii="Wingdings" w:hAnsi="Wingdings" w:cs="Wingdings" w:hint="default"/>
      </w:rPr>
    </w:lvl>
    <w:lvl w:ilvl="6" w:tplc="44668C94">
      <w:start w:val="1"/>
      <w:numFmt w:val="bullet"/>
      <w:lvlText w:val=""/>
      <w:lvlJc w:val="left"/>
      <w:pPr>
        <w:ind w:left="5040" w:hanging="360"/>
      </w:pPr>
      <w:rPr>
        <w:rFonts w:ascii="Symbol" w:hAnsi="Symbol" w:cs="Symbol" w:hint="default"/>
      </w:rPr>
    </w:lvl>
    <w:lvl w:ilvl="7" w:tplc="8918DE78">
      <w:start w:val="1"/>
      <w:numFmt w:val="bullet"/>
      <w:lvlText w:val="o"/>
      <w:lvlJc w:val="left"/>
      <w:pPr>
        <w:ind w:left="5760" w:hanging="360"/>
      </w:pPr>
      <w:rPr>
        <w:rFonts w:ascii="Courier New" w:hAnsi="Courier New" w:cs="Courier New" w:hint="default"/>
      </w:rPr>
    </w:lvl>
    <w:lvl w:ilvl="8" w:tplc="4EF2F9D2">
      <w:start w:val="1"/>
      <w:numFmt w:val="bullet"/>
      <w:lvlText w:val=""/>
      <w:lvlJc w:val="left"/>
      <w:pPr>
        <w:ind w:left="6480" w:hanging="360"/>
      </w:pPr>
      <w:rPr>
        <w:rFonts w:ascii="Wingdings" w:hAnsi="Wingdings" w:cs="Wingdings" w:hint="default"/>
      </w:rPr>
    </w:lvl>
  </w:abstractNum>
  <w:abstractNum w:abstractNumId="36" w15:restartNumberingAfterBreak="0">
    <w:nsid w:val="55346217"/>
    <w:multiLevelType w:val="hybridMultilevel"/>
    <w:tmpl w:val="9CA6F7AC"/>
    <w:lvl w:ilvl="0" w:tplc="26B08C80">
      <w:start w:val="1"/>
      <w:numFmt w:val="decimal"/>
      <w:lvlText w:val="%1."/>
      <w:lvlJc w:val="left"/>
      <w:pPr>
        <w:ind w:left="720" w:hanging="360"/>
      </w:pPr>
      <w:rPr>
        <w:rFonts w:ascii="Arial" w:hAnsi="Arial" w:cs="Arial" w:hint="default"/>
        <w:sz w:val="18"/>
        <w:szCs w:val="18"/>
      </w:rPr>
    </w:lvl>
    <w:lvl w:ilvl="1" w:tplc="9C8625FA">
      <w:start w:val="1"/>
      <w:numFmt w:val="decimal"/>
      <w:lvlText w:val="%2."/>
      <w:lvlJc w:val="left"/>
      <w:pPr>
        <w:ind w:left="1440" w:hanging="360"/>
      </w:pPr>
    </w:lvl>
    <w:lvl w:ilvl="2" w:tplc="737A7B28">
      <w:start w:val="1"/>
      <w:numFmt w:val="decimal"/>
      <w:lvlText w:val="%3."/>
      <w:lvlJc w:val="left"/>
      <w:pPr>
        <w:ind w:left="2160" w:hanging="360"/>
      </w:pPr>
    </w:lvl>
    <w:lvl w:ilvl="3" w:tplc="4F5C15C4">
      <w:start w:val="1"/>
      <w:numFmt w:val="decimal"/>
      <w:lvlText w:val="%4."/>
      <w:lvlJc w:val="left"/>
      <w:pPr>
        <w:ind w:left="2880" w:hanging="360"/>
      </w:pPr>
    </w:lvl>
    <w:lvl w:ilvl="4" w:tplc="704A5C1A">
      <w:start w:val="1"/>
      <w:numFmt w:val="decimal"/>
      <w:lvlText w:val="%5."/>
      <w:lvlJc w:val="left"/>
      <w:pPr>
        <w:ind w:left="3600" w:hanging="360"/>
      </w:pPr>
    </w:lvl>
    <w:lvl w:ilvl="5" w:tplc="D51872FA">
      <w:start w:val="1"/>
      <w:numFmt w:val="decimal"/>
      <w:lvlText w:val="%6."/>
      <w:lvlJc w:val="left"/>
      <w:pPr>
        <w:ind w:left="4320" w:hanging="360"/>
      </w:pPr>
    </w:lvl>
    <w:lvl w:ilvl="6" w:tplc="3D1838E8">
      <w:start w:val="1"/>
      <w:numFmt w:val="decimal"/>
      <w:lvlText w:val="%7."/>
      <w:lvlJc w:val="left"/>
      <w:pPr>
        <w:ind w:left="5040" w:hanging="360"/>
      </w:pPr>
    </w:lvl>
    <w:lvl w:ilvl="7" w:tplc="6A34E77C">
      <w:start w:val="1"/>
      <w:numFmt w:val="decimal"/>
      <w:lvlText w:val="%8."/>
      <w:lvlJc w:val="left"/>
      <w:pPr>
        <w:ind w:left="5760" w:hanging="360"/>
      </w:pPr>
    </w:lvl>
    <w:lvl w:ilvl="8" w:tplc="FC866104">
      <w:start w:val="1"/>
      <w:numFmt w:val="decimal"/>
      <w:lvlText w:val="%9."/>
      <w:lvlJc w:val="left"/>
      <w:pPr>
        <w:ind w:left="6480" w:hanging="360"/>
      </w:pPr>
    </w:lvl>
  </w:abstractNum>
  <w:abstractNum w:abstractNumId="37" w15:restartNumberingAfterBreak="0">
    <w:nsid w:val="58353C8E"/>
    <w:multiLevelType w:val="hybridMultilevel"/>
    <w:tmpl w:val="A4FCE72C"/>
    <w:lvl w:ilvl="0" w:tplc="442A5FD8">
      <w:start w:val="1"/>
      <w:numFmt w:val="bullet"/>
      <w:lvlText w:val=""/>
      <w:lvlJc w:val="left"/>
      <w:pPr>
        <w:ind w:left="720" w:hanging="360"/>
      </w:pPr>
      <w:rPr>
        <w:rFonts w:ascii="Symbol" w:hAnsi="Symbol" w:cs="Symbol" w:hint="default"/>
        <w:sz w:val="24"/>
        <w:szCs w:val="24"/>
      </w:rPr>
    </w:lvl>
    <w:lvl w:ilvl="1" w:tplc="802A64E2">
      <w:start w:val="1"/>
      <w:numFmt w:val="bullet"/>
      <w:lvlText w:val="o"/>
      <w:lvlJc w:val="left"/>
      <w:pPr>
        <w:ind w:left="1440" w:hanging="360"/>
      </w:pPr>
      <w:rPr>
        <w:rFonts w:ascii="Courier New" w:hAnsi="Courier New" w:cs="Courier New" w:hint="default"/>
      </w:rPr>
    </w:lvl>
    <w:lvl w:ilvl="2" w:tplc="D194C6DA">
      <w:start w:val="1"/>
      <w:numFmt w:val="bullet"/>
      <w:lvlText w:val=""/>
      <w:lvlJc w:val="left"/>
      <w:pPr>
        <w:ind w:left="2160" w:hanging="360"/>
      </w:pPr>
      <w:rPr>
        <w:rFonts w:ascii="Wingdings" w:hAnsi="Wingdings" w:cs="Wingdings" w:hint="default"/>
      </w:rPr>
    </w:lvl>
    <w:lvl w:ilvl="3" w:tplc="245E70F6">
      <w:start w:val="1"/>
      <w:numFmt w:val="bullet"/>
      <w:lvlText w:val=""/>
      <w:lvlJc w:val="left"/>
      <w:pPr>
        <w:ind w:left="2880" w:hanging="360"/>
      </w:pPr>
      <w:rPr>
        <w:rFonts w:ascii="Symbol" w:hAnsi="Symbol" w:cs="Symbol" w:hint="default"/>
      </w:rPr>
    </w:lvl>
    <w:lvl w:ilvl="4" w:tplc="101AFD90">
      <w:start w:val="1"/>
      <w:numFmt w:val="bullet"/>
      <w:lvlText w:val="o"/>
      <w:lvlJc w:val="left"/>
      <w:pPr>
        <w:ind w:left="3600" w:hanging="360"/>
      </w:pPr>
      <w:rPr>
        <w:rFonts w:ascii="Courier New" w:hAnsi="Courier New" w:cs="Courier New" w:hint="default"/>
      </w:rPr>
    </w:lvl>
    <w:lvl w:ilvl="5" w:tplc="3D147AD0">
      <w:start w:val="1"/>
      <w:numFmt w:val="bullet"/>
      <w:lvlText w:val=""/>
      <w:lvlJc w:val="left"/>
      <w:pPr>
        <w:ind w:left="4320" w:hanging="360"/>
      </w:pPr>
      <w:rPr>
        <w:rFonts w:ascii="Wingdings" w:hAnsi="Wingdings" w:cs="Wingdings" w:hint="default"/>
      </w:rPr>
    </w:lvl>
    <w:lvl w:ilvl="6" w:tplc="F3B8756E">
      <w:start w:val="1"/>
      <w:numFmt w:val="bullet"/>
      <w:lvlText w:val=""/>
      <w:lvlJc w:val="left"/>
      <w:pPr>
        <w:ind w:left="5040" w:hanging="360"/>
      </w:pPr>
      <w:rPr>
        <w:rFonts w:ascii="Symbol" w:hAnsi="Symbol" w:cs="Symbol" w:hint="default"/>
      </w:rPr>
    </w:lvl>
    <w:lvl w:ilvl="7" w:tplc="814017AE">
      <w:start w:val="1"/>
      <w:numFmt w:val="bullet"/>
      <w:lvlText w:val="o"/>
      <w:lvlJc w:val="left"/>
      <w:pPr>
        <w:ind w:left="5760" w:hanging="360"/>
      </w:pPr>
      <w:rPr>
        <w:rFonts w:ascii="Courier New" w:hAnsi="Courier New" w:cs="Courier New" w:hint="default"/>
      </w:rPr>
    </w:lvl>
    <w:lvl w:ilvl="8" w:tplc="AF3AD374">
      <w:start w:val="1"/>
      <w:numFmt w:val="bullet"/>
      <w:lvlText w:val=""/>
      <w:lvlJc w:val="left"/>
      <w:pPr>
        <w:ind w:left="6480" w:hanging="360"/>
      </w:pPr>
      <w:rPr>
        <w:rFonts w:ascii="Wingdings" w:hAnsi="Wingdings" w:cs="Wingdings" w:hint="default"/>
      </w:rPr>
    </w:lvl>
  </w:abstractNum>
  <w:abstractNum w:abstractNumId="38" w15:restartNumberingAfterBreak="0">
    <w:nsid w:val="5AF115F7"/>
    <w:multiLevelType w:val="hybridMultilevel"/>
    <w:tmpl w:val="CB26FE3C"/>
    <w:lvl w:ilvl="0" w:tplc="0194F194">
      <w:start w:val="1"/>
      <w:numFmt w:val="decimal"/>
      <w:lvlText w:val="%1."/>
      <w:lvlJc w:val="left"/>
      <w:pPr>
        <w:ind w:left="720" w:hanging="360"/>
      </w:pPr>
      <w:rPr>
        <w:rFonts w:ascii="Arial" w:hAnsi="Arial" w:cs="Arial" w:hint="default"/>
        <w:sz w:val="18"/>
        <w:szCs w:val="18"/>
      </w:rPr>
    </w:lvl>
    <w:lvl w:ilvl="1" w:tplc="3FFE3CB6">
      <w:start w:val="1"/>
      <w:numFmt w:val="decimal"/>
      <w:lvlText w:val="%2."/>
      <w:lvlJc w:val="left"/>
      <w:pPr>
        <w:ind w:left="1440" w:hanging="360"/>
      </w:pPr>
    </w:lvl>
    <w:lvl w:ilvl="2" w:tplc="926EEA78">
      <w:start w:val="1"/>
      <w:numFmt w:val="decimal"/>
      <w:lvlText w:val="%3."/>
      <w:lvlJc w:val="left"/>
      <w:pPr>
        <w:ind w:left="2160" w:hanging="360"/>
      </w:pPr>
    </w:lvl>
    <w:lvl w:ilvl="3" w:tplc="A40843DC">
      <w:start w:val="1"/>
      <w:numFmt w:val="decimal"/>
      <w:lvlText w:val="%4."/>
      <w:lvlJc w:val="left"/>
      <w:pPr>
        <w:ind w:left="2880" w:hanging="360"/>
      </w:pPr>
    </w:lvl>
    <w:lvl w:ilvl="4" w:tplc="C2F49A5A">
      <w:start w:val="1"/>
      <w:numFmt w:val="decimal"/>
      <w:lvlText w:val="%5."/>
      <w:lvlJc w:val="left"/>
      <w:pPr>
        <w:ind w:left="3600" w:hanging="360"/>
      </w:pPr>
    </w:lvl>
    <w:lvl w:ilvl="5" w:tplc="053E53B2">
      <w:start w:val="1"/>
      <w:numFmt w:val="decimal"/>
      <w:lvlText w:val="%6."/>
      <w:lvlJc w:val="left"/>
      <w:pPr>
        <w:ind w:left="4320" w:hanging="360"/>
      </w:pPr>
    </w:lvl>
    <w:lvl w:ilvl="6" w:tplc="325A1B04">
      <w:start w:val="1"/>
      <w:numFmt w:val="decimal"/>
      <w:lvlText w:val="%7."/>
      <w:lvlJc w:val="left"/>
      <w:pPr>
        <w:ind w:left="5040" w:hanging="360"/>
      </w:pPr>
    </w:lvl>
    <w:lvl w:ilvl="7" w:tplc="E23EF1F4">
      <w:start w:val="1"/>
      <w:numFmt w:val="decimal"/>
      <w:lvlText w:val="%8."/>
      <w:lvlJc w:val="left"/>
      <w:pPr>
        <w:ind w:left="5760" w:hanging="360"/>
      </w:pPr>
    </w:lvl>
    <w:lvl w:ilvl="8" w:tplc="D06422FE">
      <w:start w:val="1"/>
      <w:numFmt w:val="decimal"/>
      <w:lvlText w:val="%9."/>
      <w:lvlJc w:val="left"/>
      <w:pPr>
        <w:ind w:left="6480" w:hanging="360"/>
      </w:pPr>
    </w:lvl>
  </w:abstractNum>
  <w:abstractNum w:abstractNumId="39" w15:restartNumberingAfterBreak="0">
    <w:nsid w:val="5C4C16BA"/>
    <w:multiLevelType w:val="hybridMultilevel"/>
    <w:tmpl w:val="0118696C"/>
    <w:lvl w:ilvl="0" w:tplc="EEA4969E">
      <w:start w:val="1"/>
      <w:numFmt w:val="decimal"/>
      <w:lvlText w:val="%1."/>
      <w:lvlJc w:val="left"/>
      <w:pPr>
        <w:ind w:left="720" w:hanging="360"/>
      </w:pPr>
      <w:rPr>
        <w:rFonts w:ascii="Arial" w:hAnsi="Arial" w:cs="Arial" w:hint="default"/>
        <w:sz w:val="18"/>
        <w:szCs w:val="18"/>
      </w:rPr>
    </w:lvl>
    <w:lvl w:ilvl="1" w:tplc="D658911C">
      <w:start w:val="1"/>
      <w:numFmt w:val="decimal"/>
      <w:lvlText w:val="%2."/>
      <w:lvlJc w:val="left"/>
      <w:pPr>
        <w:ind w:left="1440" w:hanging="360"/>
      </w:pPr>
    </w:lvl>
    <w:lvl w:ilvl="2" w:tplc="6F569260">
      <w:start w:val="1"/>
      <w:numFmt w:val="decimal"/>
      <w:lvlText w:val="%3."/>
      <w:lvlJc w:val="left"/>
      <w:pPr>
        <w:ind w:left="2160" w:hanging="360"/>
      </w:pPr>
    </w:lvl>
    <w:lvl w:ilvl="3" w:tplc="EE66869A">
      <w:start w:val="1"/>
      <w:numFmt w:val="decimal"/>
      <w:lvlText w:val="%4."/>
      <w:lvlJc w:val="left"/>
      <w:pPr>
        <w:ind w:left="2880" w:hanging="360"/>
      </w:pPr>
    </w:lvl>
    <w:lvl w:ilvl="4" w:tplc="37E26B08">
      <w:start w:val="1"/>
      <w:numFmt w:val="decimal"/>
      <w:lvlText w:val="%5."/>
      <w:lvlJc w:val="left"/>
      <w:pPr>
        <w:ind w:left="3600" w:hanging="360"/>
      </w:pPr>
    </w:lvl>
    <w:lvl w:ilvl="5" w:tplc="69B6F7F4">
      <w:start w:val="1"/>
      <w:numFmt w:val="decimal"/>
      <w:lvlText w:val="%6."/>
      <w:lvlJc w:val="left"/>
      <w:pPr>
        <w:ind w:left="4320" w:hanging="360"/>
      </w:pPr>
    </w:lvl>
    <w:lvl w:ilvl="6" w:tplc="F258BFAC">
      <w:start w:val="1"/>
      <w:numFmt w:val="decimal"/>
      <w:lvlText w:val="%7."/>
      <w:lvlJc w:val="left"/>
      <w:pPr>
        <w:ind w:left="5040" w:hanging="360"/>
      </w:pPr>
    </w:lvl>
    <w:lvl w:ilvl="7" w:tplc="9F6A41F6">
      <w:start w:val="1"/>
      <w:numFmt w:val="decimal"/>
      <w:lvlText w:val="%8."/>
      <w:lvlJc w:val="left"/>
      <w:pPr>
        <w:ind w:left="5760" w:hanging="360"/>
      </w:pPr>
    </w:lvl>
    <w:lvl w:ilvl="8" w:tplc="D158D810">
      <w:start w:val="1"/>
      <w:numFmt w:val="decimal"/>
      <w:lvlText w:val="%9."/>
      <w:lvlJc w:val="left"/>
      <w:pPr>
        <w:ind w:left="6480" w:hanging="360"/>
      </w:pPr>
    </w:lvl>
  </w:abstractNum>
  <w:abstractNum w:abstractNumId="40" w15:restartNumberingAfterBreak="0">
    <w:nsid w:val="5D3807BA"/>
    <w:multiLevelType w:val="hybridMultilevel"/>
    <w:tmpl w:val="27A68758"/>
    <w:lvl w:ilvl="0" w:tplc="DFF676FE">
      <w:start w:val="1"/>
      <w:numFmt w:val="bullet"/>
      <w:lvlText w:val=""/>
      <w:lvlJc w:val="left"/>
      <w:pPr>
        <w:ind w:left="720" w:hanging="360"/>
      </w:pPr>
      <w:rPr>
        <w:rFonts w:ascii="Symbol" w:hAnsi="Symbol" w:cs="Symbol" w:hint="default"/>
        <w:sz w:val="18"/>
        <w:szCs w:val="18"/>
      </w:rPr>
    </w:lvl>
    <w:lvl w:ilvl="1" w:tplc="4DB80F80">
      <w:start w:val="1"/>
      <w:numFmt w:val="bullet"/>
      <w:lvlText w:val="o"/>
      <w:lvlJc w:val="left"/>
      <w:pPr>
        <w:ind w:left="1440" w:hanging="360"/>
      </w:pPr>
      <w:rPr>
        <w:rFonts w:ascii="Courier New" w:hAnsi="Courier New" w:cs="Courier New" w:hint="default"/>
      </w:rPr>
    </w:lvl>
    <w:lvl w:ilvl="2" w:tplc="F65CB12C">
      <w:start w:val="1"/>
      <w:numFmt w:val="bullet"/>
      <w:lvlText w:val=""/>
      <w:lvlJc w:val="left"/>
      <w:pPr>
        <w:ind w:left="2160" w:hanging="360"/>
      </w:pPr>
      <w:rPr>
        <w:rFonts w:ascii="Wingdings" w:hAnsi="Wingdings" w:cs="Wingdings" w:hint="default"/>
      </w:rPr>
    </w:lvl>
    <w:lvl w:ilvl="3" w:tplc="53AA224A">
      <w:start w:val="1"/>
      <w:numFmt w:val="bullet"/>
      <w:lvlText w:val=""/>
      <w:lvlJc w:val="left"/>
      <w:pPr>
        <w:ind w:left="2880" w:hanging="360"/>
      </w:pPr>
      <w:rPr>
        <w:rFonts w:ascii="Symbol" w:hAnsi="Symbol" w:cs="Symbol" w:hint="default"/>
      </w:rPr>
    </w:lvl>
    <w:lvl w:ilvl="4" w:tplc="BAC48BA6">
      <w:start w:val="1"/>
      <w:numFmt w:val="bullet"/>
      <w:lvlText w:val="o"/>
      <w:lvlJc w:val="left"/>
      <w:pPr>
        <w:ind w:left="3600" w:hanging="360"/>
      </w:pPr>
      <w:rPr>
        <w:rFonts w:ascii="Courier New" w:hAnsi="Courier New" w:cs="Courier New" w:hint="default"/>
      </w:rPr>
    </w:lvl>
    <w:lvl w:ilvl="5" w:tplc="D952DD26">
      <w:start w:val="1"/>
      <w:numFmt w:val="bullet"/>
      <w:lvlText w:val=""/>
      <w:lvlJc w:val="left"/>
      <w:pPr>
        <w:ind w:left="4320" w:hanging="360"/>
      </w:pPr>
      <w:rPr>
        <w:rFonts w:ascii="Wingdings" w:hAnsi="Wingdings" w:cs="Wingdings" w:hint="default"/>
      </w:rPr>
    </w:lvl>
    <w:lvl w:ilvl="6" w:tplc="7B586038">
      <w:start w:val="1"/>
      <w:numFmt w:val="bullet"/>
      <w:lvlText w:val=""/>
      <w:lvlJc w:val="left"/>
      <w:pPr>
        <w:ind w:left="5040" w:hanging="360"/>
      </w:pPr>
      <w:rPr>
        <w:rFonts w:ascii="Symbol" w:hAnsi="Symbol" w:cs="Symbol" w:hint="default"/>
      </w:rPr>
    </w:lvl>
    <w:lvl w:ilvl="7" w:tplc="AB7A1CD6">
      <w:start w:val="1"/>
      <w:numFmt w:val="bullet"/>
      <w:lvlText w:val="o"/>
      <w:lvlJc w:val="left"/>
      <w:pPr>
        <w:ind w:left="5760" w:hanging="360"/>
      </w:pPr>
      <w:rPr>
        <w:rFonts w:ascii="Courier New" w:hAnsi="Courier New" w:cs="Courier New" w:hint="default"/>
      </w:rPr>
    </w:lvl>
    <w:lvl w:ilvl="8" w:tplc="9C1E96A4">
      <w:start w:val="1"/>
      <w:numFmt w:val="bullet"/>
      <w:lvlText w:val=""/>
      <w:lvlJc w:val="left"/>
      <w:pPr>
        <w:ind w:left="6480" w:hanging="360"/>
      </w:pPr>
      <w:rPr>
        <w:rFonts w:ascii="Wingdings" w:hAnsi="Wingdings" w:cs="Wingdings" w:hint="default"/>
      </w:rPr>
    </w:lvl>
  </w:abstractNum>
  <w:abstractNum w:abstractNumId="41" w15:restartNumberingAfterBreak="0">
    <w:nsid w:val="5D491489"/>
    <w:multiLevelType w:val="hybridMultilevel"/>
    <w:tmpl w:val="DF4E42FA"/>
    <w:lvl w:ilvl="0" w:tplc="C38C64E8">
      <w:start w:val="1"/>
      <w:numFmt w:val="bullet"/>
      <w:lvlText w:val=""/>
      <w:lvlJc w:val="left"/>
      <w:pPr>
        <w:ind w:left="720" w:hanging="360"/>
      </w:pPr>
      <w:rPr>
        <w:rFonts w:ascii="Symbol" w:hAnsi="Symbol" w:cs="Symbol" w:hint="default"/>
        <w:sz w:val="24"/>
        <w:szCs w:val="24"/>
      </w:rPr>
    </w:lvl>
    <w:lvl w:ilvl="1" w:tplc="72D4C522">
      <w:start w:val="1"/>
      <w:numFmt w:val="bullet"/>
      <w:lvlText w:val="o"/>
      <w:lvlJc w:val="left"/>
      <w:pPr>
        <w:ind w:left="1440" w:hanging="360"/>
      </w:pPr>
      <w:rPr>
        <w:rFonts w:ascii="Courier New" w:hAnsi="Courier New" w:cs="Courier New" w:hint="default"/>
      </w:rPr>
    </w:lvl>
    <w:lvl w:ilvl="2" w:tplc="4D844608">
      <w:start w:val="1"/>
      <w:numFmt w:val="bullet"/>
      <w:lvlText w:val=""/>
      <w:lvlJc w:val="left"/>
      <w:pPr>
        <w:ind w:left="2160" w:hanging="360"/>
      </w:pPr>
      <w:rPr>
        <w:rFonts w:ascii="Wingdings" w:hAnsi="Wingdings" w:cs="Wingdings" w:hint="default"/>
      </w:rPr>
    </w:lvl>
    <w:lvl w:ilvl="3" w:tplc="FE7218D6">
      <w:start w:val="1"/>
      <w:numFmt w:val="bullet"/>
      <w:lvlText w:val=""/>
      <w:lvlJc w:val="left"/>
      <w:pPr>
        <w:ind w:left="2880" w:hanging="360"/>
      </w:pPr>
      <w:rPr>
        <w:rFonts w:ascii="Symbol" w:hAnsi="Symbol" w:cs="Symbol" w:hint="default"/>
      </w:rPr>
    </w:lvl>
    <w:lvl w:ilvl="4" w:tplc="4C20DBA0">
      <w:start w:val="1"/>
      <w:numFmt w:val="bullet"/>
      <w:lvlText w:val="o"/>
      <w:lvlJc w:val="left"/>
      <w:pPr>
        <w:ind w:left="3600" w:hanging="360"/>
      </w:pPr>
      <w:rPr>
        <w:rFonts w:ascii="Courier New" w:hAnsi="Courier New" w:cs="Courier New" w:hint="default"/>
      </w:rPr>
    </w:lvl>
    <w:lvl w:ilvl="5" w:tplc="3A228010">
      <w:start w:val="1"/>
      <w:numFmt w:val="bullet"/>
      <w:lvlText w:val=""/>
      <w:lvlJc w:val="left"/>
      <w:pPr>
        <w:ind w:left="4320" w:hanging="360"/>
      </w:pPr>
      <w:rPr>
        <w:rFonts w:ascii="Wingdings" w:hAnsi="Wingdings" w:cs="Wingdings" w:hint="default"/>
      </w:rPr>
    </w:lvl>
    <w:lvl w:ilvl="6" w:tplc="7F28B7C6">
      <w:start w:val="1"/>
      <w:numFmt w:val="bullet"/>
      <w:lvlText w:val=""/>
      <w:lvlJc w:val="left"/>
      <w:pPr>
        <w:ind w:left="5040" w:hanging="360"/>
      </w:pPr>
      <w:rPr>
        <w:rFonts w:ascii="Symbol" w:hAnsi="Symbol" w:cs="Symbol" w:hint="default"/>
      </w:rPr>
    </w:lvl>
    <w:lvl w:ilvl="7" w:tplc="AA40CAFC">
      <w:start w:val="1"/>
      <w:numFmt w:val="bullet"/>
      <w:lvlText w:val="o"/>
      <w:lvlJc w:val="left"/>
      <w:pPr>
        <w:ind w:left="5760" w:hanging="360"/>
      </w:pPr>
      <w:rPr>
        <w:rFonts w:ascii="Courier New" w:hAnsi="Courier New" w:cs="Courier New" w:hint="default"/>
      </w:rPr>
    </w:lvl>
    <w:lvl w:ilvl="8" w:tplc="B4883C08">
      <w:start w:val="1"/>
      <w:numFmt w:val="bullet"/>
      <w:lvlText w:val=""/>
      <w:lvlJc w:val="left"/>
      <w:pPr>
        <w:ind w:left="6480" w:hanging="360"/>
      </w:pPr>
      <w:rPr>
        <w:rFonts w:ascii="Wingdings" w:hAnsi="Wingdings" w:cs="Wingdings" w:hint="default"/>
      </w:rPr>
    </w:lvl>
  </w:abstractNum>
  <w:abstractNum w:abstractNumId="42" w15:restartNumberingAfterBreak="0">
    <w:nsid w:val="5D7A5B70"/>
    <w:multiLevelType w:val="hybridMultilevel"/>
    <w:tmpl w:val="3EFCC90A"/>
    <w:lvl w:ilvl="0" w:tplc="195E699C">
      <w:start w:val="1"/>
      <w:numFmt w:val="decimal"/>
      <w:lvlText w:val="%1."/>
      <w:lvlJc w:val="left"/>
      <w:pPr>
        <w:ind w:left="720" w:hanging="360"/>
      </w:pPr>
      <w:rPr>
        <w:rFonts w:ascii="Arial" w:hAnsi="Arial" w:cs="Arial" w:hint="default"/>
        <w:sz w:val="18"/>
        <w:szCs w:val="18"/>
      </w:rPr>
    </w:lvl>
    <w:lvl w:ilvl="1" w:tplc="17567D04">
      <w:start w:val="1"/>
      <w:numFmt w:val="decimal"/>
      <w:lvlText w:val="%2."/>
      <w:lvlJc w:val="left"/>
      <w:pPr>
        <w:ind w:left="1440" w:hanging="360"/>
      </w:pPr>
    </w:lvl>
    <w:lvl w:ilvl="2" w:tplc="98A685BE">
      <w:start w:val="1"/>
      <w:numFmt w:val="decimal"/>
      <w:lvlText w:val="%3."/>
      <w:lvlJc w:val="left"/>
      <w:pPr>
        <w:ind w:left="2160" w:hanging="360"/>
      </w:pPr>
    </w:lvl>
    <w:lvl w:ilvl="3" w:tplc="434C2A66">
      <w:start w:val="1"/>
      <w:numFmt w:val="decimal"/>
      <w:lvlText w:val="%4."/>
      <w:lvlJc w:val="left"/>
      <w:pPr>
        <w:ind w:left="2880" w:hanging="360"/>
      </w:pPr>
    </w:lvl>
    <w:lvl w:ilvl="4" w:tplc="D110DFA4">
      <w:start w:val="1"/>
      <w:numFmt w:val="decimal"/>
      <w:lvlText w:val="%5."/>
      <w:lvlJc w:val="left"/>
      <w:pPr>
        <w:ind w:left="3600" w:hanging="360"/>
      </w:pPr>
    </w:lvl>
    <w:lvl w:ilvl="5" w:tplc="2F4A8600">
      <w:start w:val="1"/>
      <w:numFmt w:val="decimal"/>
      <w:lvlText w:val="%6."/>
      <w:lvlJc w:val="left"/>
      <w:pPr>
        <w:ind w:left="4320" w:hanging="360"/>
      </w:pPr>
    </w:lvl>
    <w:lvl w:ilvl="6" w:tplc="1D42D3B2">
      <w:start w:val="1"/>
      <w:numFmt w:val="decimal"/>
      <w:lvlText w:val="%7."/>
      <w:lvlJc w:val="left"/>
      <w:pPr>
        <w:ind w:left="5040" w:hanging="360"/>
      </w:pPr>
    </w:lvl>
    <w:lvl w:ilvl="7" w:tplc="10F852E8">
      <w:start w:val="1"/>
      <w:numFmt w:val="decimal"/>
      <w:lvlText w:val="%8."/>
      <w:lvlJc w:val="left"/>
      <w:pPr>
        <w:ind w:left="5760" w:hanging="360"/>
      </w:pPr>
    </w:lvl>
    <w:lvl w:ilvl="8" w:tplc="1B3AE148">
      <w:start w:val="1"/>
      <w:numFmt w:val="decimal"/>
      <w:lvlText w:val="%9."/>
      <w:lvlJc w:val="left"/>
      <w:pPr>
        <w:ind w:left="6480" w:hanging="360"/>
      </w:pPr>
    </w:lvl>
  </w:abstractNum>
  <w:abstractNum w:abstractNumId="43" w15:restartNumberingAfterBreak="0">
    <w:nsid w:val="600316C1"/>
    <w:multiLevelType w:val="hybridMultilevel"/>
    <w:tmpl w:val="5F522B5E"/>
    <w:lvl w:ilvl="0" w:tplc="FC7251D2">
      <w:start w:val="1"/>
      <w:numFmt w:val="decimal"/>
      <w:lvlText w:val="%1."/>
      <w:lvlJc w:val="left"/>
      <w:pPr>
        <w:ind w:left="720" w:hanging="360"/>
      </w:pPr>
      <w:rPr>
        <w:rFonts w:ascii="Arial" w:hAnsi="Arial" w:cs="Arial" w:hint="default"/>
        <w:sz w:val="18"/>
        <w:szCs w:val="18"/>
      </w:rPr>
    </w:lvl>
    <w:lvl w:ilvl="1" w:tplc="34006EB4">
      <w:start w:val="1"/>
      <w:numFmt w:val="decimal"/>
      <w:lvlText w:val="%2."/>
      <w:lvlJc w:val="left"/>
      <w:pPr>
        <w:ind w:left="1440" w:hanging="360"/>
      </w:pPr>
    </w:lvl>
    <w:lvl w:ilvl="2" w:tplc="64BC0406">
      <w:start w:val="1"/>
      <w:numFmt w:val="decimal"/>
      <w:lvlText w:val="%3."/>
      <w:lvlJc w:val="left"/>
      <w:pPr>
        <w:ind w:left="2160" w:hanging="360"/>
      </w:pPr>
    </w:lvl>
    <w:lvl w:ilvl="3" w:tplc="C4CA1488">
      <w:start w:val="1"/>
      <w:numFmt w:val="decimal"/>
      <w:lvlText w:val="%4."/>
      <w:lvlJc w:val="left"/>
      <w:pPr>
        <w:ind w:left="2880" w:hanging="360"/>
      </w:pPr>
    </w:lvl>
    <w:lvl w:ilvl="4" w:tplc="FC20DFD8">
      <w:start w:val="1"/>
      <w:numFmt w:val="decimal"/>
      <w:lvlText w:val="%5."/>
      <w:lvlJc w:val="left"/>
      <w:pPr>
        <w:ind w:left="3600" w:hanging="360"/>
      </w:pPr>
    </w:lvl>
    <w:lvl w:ilvl="5" w:tplc="1316ADF6">
      <w:start w:val="1"/>
      <w:numFmt w:val="decimal"/>
      <w:lvlText w:val="%6."/>
      <w:lvlJc w:val="left"/>
      <w:pPr>
        <w:ind w:left="4320" w:hanging="360"/>
      </w:pPr>
    </w:lvl>
    <w:lvl w:ilvl="6" w:tplc="65840E44">
      <w:start w:val="1"/>
      <w:numFmt w:val="decimal"/>
      <w:lvlText w:val="%7."/>
      <w:lvlJc w:val="left"/>
      <w:pPr>
        <w:ind w:left="5040" w:hanging="360"/>
      </w:pPr>
    </w:lvl>
    <w:lvl w:ilvl="7" w:tplc="A50C2D32">
      <w:start w:val="1"/>
      <w:numFmt w:val="decimal"/>
      <w:lvlText w:val="%8."/>
      <w:lvlJc w:val="left"/>
      <w:pPr>
        <w:ind w:left="5760" w:hanging="360"/>
      </w:pPr>
    </w:lvl>
    <w:lvl w:ilvl="8" w:tplc="60AAE6A4">
      <w:start w:val="1"/>
      <w:numFmt w:val="decimal"/>
      <w:lvlText w:val="%9."/>
      <w:lvlJc w:val="left"/>
      <w:pPr>
        <w:ind w:left="6480" w:hanging="360"/>
      </w:pPr>
    </w:lvl>
  </w:abstractNum>
  <w:abstractNum w:abstractNumId="44" w15:restartNumberingAfterBreak="0">
    <w:nsid w:val="62EB2B9D"/>
    <w:multiLevelType w:val="hybridMultilevel"/>
    <w:tmpl w:val="B6AA249A"/>
    <w:lvl w:ilvl="0" w:tplc="A6D838D0">
      <w:start w:val="1"/>
      <w:numFmt w:val="bullet"/>
      <w:lvlText w:val=""/>
      <w:lvlJc w:val="left"/>
      <w:pPr>
        <w:ind w:left="720" w:hanging="360"/>
      </w:pPr>
      <w:rPr>
        <w:rFonts w:ascii="Symbol" w:hAnsi="Symbol" w:cs="Symbol" w:hint="default"/>
        <w:sz w:val="18"/>
        <w:szCs w:val="18"/>
      </w:rPr>
    </w:lvl>
    <w:lvl w:ilvl="1" w:tplc="FABEF514">
      <w:start w:val="1"/>
      <w:numFmt w:val="bullet"/>
      <w:lvlText w:val="o"/>
      <w:lvlJc w:val="left"/>
      <w:pPr>
        <w:ind w:left="1440" w:hanging="360"/>
      </w:pPr>
      <w:rPr>
        <w:rFonts w:ascii="Courier New" w:hAnsi="Courier New" w:cs="Courier New" w:hint="default"/>
      </w:rPr>
    </w:lvl>
    <w:lvl w:ilvl="2" w:tplc="937432BE">
      <w:start w:val="1"/>
      <w:numFmt w:val="bullet"/>
      <w:lvlText w:val=""/>
      <w:lvlJc w:val="left"/>
      <w:pPr>
        <w:ind w:left="2160" w:hanging="360"/>
      </w:pPr>
      <w:rPr>
        <w:rFonts w:ascii="Wingdings" w:hAnsi="Wingdings" w:cs="Wingdings" w:hint="default"/>
      </w:rPr>
    </w:lvl>
    <w:lvl w:ilvl="3" w:tplc="1064311C">
      <w:start w:val="1"/>
      <w:numFmt w:val="bullet"/>
      <w:lvlText w:val=""/>
      <w:lvlJc w:val="left"/>
      <w:pPr>
        <w:ind w:left="2880" w:hanging="360"/>
      </w:pPr>
      <w:rPr>
        <w:rFonts w:ascii="Symbol" w:hAnsi="Symbol" w:cs="Symbol" w:hint="default"/>
      </w:rPr>
    </w:lvl>
    <w:lvl w:ilvl="4" w:tplc="5B6475DA">
      <w:start w:val="1"/>
      <w:numFmt w:val="bullet"/>
      <w:lvlText w:val="o"/>
      <w:lvlJc w:val="left"/>
      <w:pPr>
        <w:ind w:left="3600" w:hanging="360"/>
      </w:pPr>
      <w:rPr>
        <w:rFonts w:ascii="Courier New" w:hAnsi="Courier New" w:cs="Courier New" w:hint="default"/>
      </w:rPr>
    </w:lvl>
    <w:lvl w:ilvl="5" w:tplc="96420C54">
      <w:start w:val="1"/>
      <w:numFmt w:val="bullet"/>
      <w:lvlText w:val=""/>
      <w:lvlJc w:val="left"/>
      <w:pPr>
        <w:ind w:left="4320" w:hanging="360"/>
      </w:pPr>
      <w:rPr>
        <w:rFonts w:ascii="Wingdings" w:hAnsi="Wingdings" w:cs="Wingdings" w:hint="default"/>
      </w:rPr>
    </w:lvl>
    <w:lvl w:ilvl="6" w:tplc="511C2CDA">
      <w:start w:val="1"/>
      <w:numFmt w:val="bullet"/>
      <w:lvlText w:val=""/>
      <w:lvlJc w:val="left"/>
      <w:pPr>
        <w:ind w:left="5040" w:hanging="360"/>
      </w:pPr>
      <w:rPr>
        <w:rFonts w:ascii="Symbol" w:hAnsi="Symbol" w:cs="Symbol" w:hint="default"/>
      </w:rPr>
    </w:lvl>
    <w:lvl w:ilvl="7" w:tplc="11C410F0">
      <w:start w:val="1"/>
      <w:numFmt w:val="bullet"/>
      <w:lvlText w:val="o"/>
      <w:lvlJc w:val="left"/>
      <w:pPr>
        <w:ind w:left="5760" w:hanging="360"/>
      </w:pPr>
      <w:rPr>
        <w:rFonts w:ascii="Courier New" w:hAnsi="Courier New" w:cs="Courier New" w:hint="default"/>
      </w:rPr>
    </w:lvl>
    <w:lvl w:ilvl="8" w:tplc="31CA982E">
      <w:start w:val="1"/>
      <w:numFmt w:val="bullet"/>
      <w:lvlText w:val=""/>
      <w:lvlJc w:val="left"/>
      <w:pPr>
        <w:ind w:left="6480" w:hanging="360"/>
      </w:pPr>
      <w:rPr>
        <w:rFonts w:ascii="Wingdings" w:hAnsi="Wingdings" w:cs="Wingdings" w:hint="default"/>
      </w:rPr>
    </w:lvl>
  </w:abstractNum>
  <w:abstractNum w:abstractNumId="45" w15:restartNumberingAfterBreak="0">
    <w:nsid w:val="63017BBB"/>
    <w:multiLevelType w:val="hybridMultilevel"/>
    <w:tmpl w:val="7F102BDC"/>
    <w:lvl w:ilvl="0" w:tplc="07DE42D4">
      <w:start w:val="1"/>
      <w:numFmt w:val="decimal"/>
      <w:lvlText w:val="%1."/>
      <w:lvlJc w:val="left"/>
      <w:pPr>
        <w:ind w:left="720" w:hanging="360"/>
      </w:pPr>
      <w:rPr>
        <w:rFonts w:ascii="Arial" w:hAnsi="Arial" w:cs="Arial" w:hint="default"/>
        <w:sz w:val="18"/>
        <w:szCs w:val="18"/>
      </w:rPr>
    </w:lvl>
    <w:lvl w:ilvl="1" w:tplc="24309634">
      <w:start w:val="1"/>
      <w:numFmt w:val="decimal"/>
      <w:lvlText w:val="%2."/>
      <w:lvlJc w:val="left"/>
      <w:pPr>
        <w:ind w:left="1440" w:hanging="360"/>
      </w:pPr>
    </w:lvl>
    <w:lvl w:ilvl="2" w:tplc="B02E5C14">
      <w:start w:val="1"/>
      <w:numFmt w:val="decimal"/>
      <w:lvlText w:val="%3."/>
      <w:lvlJc w:val="left"/>
      <w:pPr>
        <w:ind w:left="2160" w:hanging="360"/>
      </w:pPr>
    </w:lvl>
    <w:lvl w:ilvl="3" w:tplc="C172C590">
      <w:start w:val="1"/>
      <w:numFmt w:val="decimal"/>
      <w:lvlText w:val="%4."/>
      <w:lvlJc w:val="left"/>
      <w:pPr>
        <w:ind w:left="2880" w:hanging="360"/>
      </w:pPr>
    </w:lvl>
    <w:lvl w:ilvl="4" w:tplc="9B4EA464">
      <w:start w:val="1"/>
      <w:numFmt w:val="decimal"/>
      <w:lvlText w:val="%5."/>
      <w:lvlJc w:val="left"/>
      <w:pPr>
        <w:ind w:left="3600" w:hanging="360"/>
      </w:pPr>
    </w:lvl>
    <w:lvl w:ilvl="5" w:tplc="0D8E876A">
      <w:start w:val="1"/>
      <w:numFmt w:val="decimal"/>
      <w:lvlText w:val="%6."/>
      <w:lvlJc w:val="left"/>
      <w:pPr>
        <w:ind w:left="4320" w:hanging="360"/>
      </w:pPr>
    </w:lvl>
    <w:lvl w:ilvl="6" w:tplc="76E01144">
      <w:start w:val="1"/>
      <w:numFmt w:val="decimal"/>
      <w:lvlText w:val="%7."/>
      <w:lvlJc w:val="left"/>
      <w:pPr>
        <w:ind w:left="5040" w:hanging="360"/>
      </w:pPr>
    </w:lvl>
    <w:lvl w:ilvl="7" w:tplc="E2D0E74C">
      <w:start w:val="1"/>
      <w:numFmt w:val="decimal"/>
      <w:lvlText w:val="%8."/>
      <w:lvlJc w:val="left"/>
      <w:pPr>
        <w:ind w:left="5760" w:hanging="360"/>
      </w:pPr>
    </w:lvl>
    <w:lvl w:ilvl="8" w:tplc="F402BC28">
      <w:start w:val="1"/>
      <w:numFmt w:val="decimal"/>
      <w:lvlText w:val="%9."/>
      <w:lvlJc w:val="left"/>
      <w:pPr>
        <w:ind w:left="6480" w:hanging="360"/>
      </w:pPr>
    </w:lvl>
  </w:abstractNum>
  <w:abstractNum w:abstractNumId="46" w15:restartNumberingAfterBreak="0">
    <w:nsid w:val="63300233"/>
    <w:multiLevelType w:val="hybridMultilevel"/>
    <w:tmpl w:val="3F6216E6"/>
    <w:lvl w:ilvl="0" w:tplc="BA6C3B1A">
      <w:start w:val="1"/>
      <w:numFmt w:val="bullet"/>
      <w:lvlText w:val=""/>
      <w:lvlJc w:val="left"/>
      <w:pPr>
        <w:ind w:left="720" w:hanging="360"/>
      </w:pPr>
      <w:rPr>
        <w:rFonts w:ascii="Symbol" w:hAnsi="Symbol" w:cs="Symbol" w:hint="default"/>
        <w:sz w:val="18"/>
        <w:szCs w:val="18"/>
      </w:rPr>
    </w:lvl>
    <w:lvl w:ilvl="1" w:tplc="E72875A4">
      <w:start w:val="1"/>
      <w:numFmt w:val="bullet"/>
      <w:lvlText w:val="o"/>
      <w:lvlJc w:val="left"/>
      <w:pPr>
        <w:ind w:left="1440" w:hanging="360"/>
      </w:pPr>
      <w:rPr>
        <w:rFonts w:ascii="Courier New" w:hAnsi="Courier New" w:cs="Courier New" w:hint="default"/>
      </w:rPr>
    </w:lvl>
    <w:lvl w:ilvl="2" w:tplc="82A47686">
      <w:start w:val="1"/>
      <w:numFmt w:val="bullet"/>
      <w:lvlText w:val=""/>
      <w:lvlJc w:val="left"/>
      <w:pPr>
        <w:ind w:left="2160" w:hanging="360"/>
      </w:pPr>
      <w:rPr>
        <w:rFonts w:ascii="Wingdings" w:hAnsi="Wingdings" w:cs="Wingdings" w:hint="default"/>
      </w:rPr>
    </w:lvl>
    <w:lvl w:ilvl="3" w:tplc="86BECFA6">
      <w:start w:val="1"/>
      <w:numFmt w:val="bullet"/>
      <w:lvlText w:val=""/>
      <w:lvlJc w:val="left"/>
      <w:pPr>
        <w:ind w:left="2880" w:hanging="360"/>
      </w:pPr>
      <w:rPr>
        <w:rFonts w:ascii="Symbol" w:hAnsi="Symbol" w:cs="Symbol" w:hint="default"/>
      </w:rPr>
    </w:lvl>
    <w:lvl w:ilvl="4" w:tplc="CEF4F286">
      <w:start w:val="1"/>
      <w:numFmt w:val="bullet"/>
      <w:lvlText w:val="o"/>
      <w:lvlJc w:val="left"/>
      <w:pPr>
        <w:ind w:left="3600" w:hanging="360"/>
      </w:pPr>
      <w:rPr>
        <w:rFonts w:ascii="Courier New" w:hAnsi="Courier New" w:cs="Courier New" w:hint="default"/>
      </w:rPr>
    </w:lvl>
    <w:lvl w:ilvl="5" w:tplc="A9524000">
      <w:start w:val="1"/>
      <w:numFmt w:val="bullet"/>
      <w:lvlText w:val=""/>
      <w:lvlJc w:val="left"/>
      <w:pPr>
        <w:ind w:left="4320" w:hanging="360"/>
      </w:pPr>
      <w:rPr>
        <w:rFonts w:ascii="Wingdings" w:hAnsi="Wingdings" w:cs="Wingdings" w:hint="default"/>
      </w:rPr>
    </w:lvl>
    <w:lvl w:ilvl="6" w:tplc="A74EED62">
      <w:start w:val="1"/>
      <w:numFmt w:val="bullet"/>
      <w:lvlText w:val=""/>
      <w:lvlJc w:val="left"/>
      <w:pPr>
        <w:ind w:left="5040" w:hanging="360"/>
      </w:pPr>
      <w:rPr>
        <w:rFonts w:ascii="Symbol" w:hAnsi="Symbol" w:cs="Symbol" w:hint="default"/>
      </w:rPr>
    </w:lvl>
    <w:lvl w:ilvl="7" w:tplc="532ACCB6">
      <w:start w:val="1"/>
      <w:numFmt w:val="bullet"/>
      <w:lvlText w:val="o"/>
      <w:lvlJc w:val="left"/>
      <w:pPr>
        <w:ind w:left="5760" w:hanging="360"/>
      </w:pPr>
      <w:rPr>
        <w:rFonts w:ascii="Courier New" w:hAnsi="Courier New" w:cs="Courier New" w:hint="default"/>
      </w:rPr>
    </w:lvl>
    <w:lvl w:ilvl="8" w:tplc="1982D1B2">
      <w:start w:val="1"/>
      <w:numFmt w:val="bullet"/>
      <w:lvlText w:val=""/>
      <w:lvlJc w:val="left"/>
      <w:pPr>
        <w:ind w:left="6480" w:hanging="360"/>
      </w:pPr>
      <w:rPr>
        <w:rFonts w:ascii="Wingdings" w:hAnsi="Wingdings" w:cs="Wingdings" w:hint="default"/>
      </w:rPr>
    </w:lvl>
  </w:abstractNum>
  <w:abstractNum w:abstractNumId="47" w15:restartNumberingAfterBreak="0">
    <w:nsid w:val="64E023FA"/>
    <w:multiLevelType w:val="hybridMultilevel"/>
    <w:tmpl w:val="DB2497C0"/>
    <w:lvl w:ilvl="0" w:tplc="13FE5F80">
      <w:start w:val="3"/>
      <w:numFmt w:val="lowerLetter"/>
      <w:lvlText w:val="%1."/>
      <w:lvlJc w:val="left"/>
      <w:pPr>
        <w:ind w:left="720" w:hanging="360"/>
      </w:pPr>
      <w:rPr>
        <w:rFonts w:ascii="Arial" w:hAnsi="Arial" w:cs="Arial" w:hint="default"/>
        <w:sz w:val="18"/>
        <w:szCs w:val="18"/>
      </w:rPr>
    </w:lvl>
    <w:lvl w:ilvl="1" w:tplc="287EDCA4">
      <w:start w:val="1"/>
      <w:numFmt w:val="lowerLetter"/>
      <w:lvlText w:val="%2."/>
      <w:lvlJc w:val="left"/>
      <w:pPr>
        <w:ind w:left="1440" w:hanging="360"/>
      </w:pPr>
    </w:lvl>
    <w:lvl w:ilvl="2" w:tplc="F91677F6">
      <w:start w:val="1"/>
      <w:numFmt w:val="lowerLetter"/>
      <w:lvlText w:val="%3."/>
      <w:lvlJc w:val="left"/>
      <w:pPr>
        <w:ind w:left="2160" w:hanging="360"/>
      </w:pPr>
    </w:lvl>
    <w:lvl w:ilvl="3" w:tplc="B43CE6FE">
      <w:start w:val="1"/>
      <w:numFmt w:val="lowerLetter"/>
      <w:lvlText w:val="%4."/>
      <w:lvlJc w:val="left"/>
      <w:pPr>
        <w:ind w:left="2880" w:hanging="360"/>
      </w:pPr>
    </w:lvl>
    <w:lvl w:ilvl="4" w:tplc="48DEFA40">
      <w:start w:val="1"/>
      <w:numFmt w:val="lowerLetter"/>
      <w:lvlText w:val="%5."/>
      <w:lvlJc w:val="left"/>
      <w:pPr>
        <w:ind w:left="3600" w:hanging="360"/>
      </w:pPr>
    </w:lvl>
    <w:lvl w:ilvl="5" w:tplc="187475EA">
      <w:start w:val="1"/>
      <w:numFmt w:val="lowerLetter"/>
      <w:lvlText w:val="%6."/>
      <w:lvlJc w:val="left"/>
      <w:pPr>
        <w:ind w:left="4320" w:hanging="360"/>
      </w:pPr>
    </w:lvl>
    <w:lvl w:ilvl="6" w:tplc="ED7672D0">
      <w:start w:val="1"/>
      <w:numFmt w:val="lowerLetter"/>
      <w:lvlText w:val="%7."/>
      <w:lvlJc w:val="left"/>
      <w:pPr>
        <w:ind w:left="5040" w:hanging="360"/>
      </w:pPr>
    </w:lvl>
    <w:lvl w:ilvl="7" w:tplc="2206BDF6">
      <w:start w:val="1"/>
      <w:numFmt w:val="lowerLetter"/>
      <w:lvlText w:val="%8."/>
      <w:lvlJc w:val="left"/>
      <w:pPr>
        <w:ind w:left="5760" w:hanging="360"/>
      </w:pPr>
    </w:lvl>
    <w:lvl w:ilvl="8" w:tplc="3712F4BA">
      <w:start w:val="1"/>
      <w:numFmt w:val="lowerLetter"/>
      <w:lvlText w:val="%9."/>
      <w:lvlJc w:val="left"/>
      <w:pPr>
        <w:ind w:left="6480" w:hanging="360"/>
      </w:pPr>
    </w:lvl>
  </w:abstractNum>
  <w:abstractNum w:abstractNumId="48" w15:restartNumberingAfterBreak="0">
    <w:nsid w:val="65606382"/>
    <w:multiLevelType w:val="hybridMultilevel"/>
    <w:tmpl w:val="814004DA"/>
    <w:lvl w:ilvl="0" w:tplc="7B283698">
      <w:start w:val="1"/>
      <w:numFmt w:val="bullet"/>
      <w:lvlText w:val=""/>
      <w:lvlJc w:val="left"/>
      <w:pPr>
        <w:ind w:left="720" w:hanging="360"/>
      </w:pPr>
      <w:rPr>
        <w:rFonts w:ascii="Symbol" w:hAnsi="Symbol" w:cs="Symbol" w:hint="default"/>
        <w:sz w:val="18"/>
        <w:szCs w:val="18"/>
      </w:rPr>
    </w:lvl>
    <w:lvl w:ilvl="1" w:tplc="BDB45214">
      <w:start w:val="1"/>
      <w:numFmt w:val="bullet"/>
      <w:lvlText w:val="o"/>
      <w:lvlJc w:val="left"/>
      <w:pPr>
        <w:ind w:left="1440" w:hanging="360"/>
      </w:pPr>
      <w:rPr>
        <w:rFonts w:ascii="Courier New" w:hAnsi="Courier New" w:cs="Courier New" w:hint="default"/>
      </w:rPr>
    </w:lvl>
    <w:lvl w:ilvl="2" w:tplc="4DCAC5B0">
      <w:start w:val="1"/>
      <w:numFmt w:val="bullet"/>
      <w:lvlText w:val=""/>
      <w:lvlJc w:val="left"/>
      <w:pPr>
        <w:ind w:left="2160" w:hanging="360"/>
      </w:pPr>
      <w:rPr>
        <w:rFonts w:ascii="Wingdings" w:hAnsi="Wingdings" w:cs="Wingdings" w:hint="default"/>
      </w:rPr>
    </w:lvl>
    <w:lvl w:ilvl="3" w:tplc="868E7F98">
      <w:start w:val="1"/>
      <w:numFmt w:val="bullet"/>
      <w:lvlText w:val=""/>
      <w:lvlJc w:val="left"/>
      <w:pPr>
        <w:ind w:left="2880" w:hanging="360"/>
      </w:pPr>
      <w:rPr>
        <w:rFonts w:ascii="Symbol" w:hAnsi="Symbol" w:cs="Symbol" w:hint="default"/>
      </w:rPr>
    </w:lvl>
    <w:lvl w:ilvl="4" w:tplc="900E01BC">
      <w:start w:val="1"/>
      <w:numFmt w:val="bullet"/>
      <w:lvlText w:val="o"/>
      <w:lvlJc w:val="left"/>
      <w:pPr>
        <w:ind w:left="3600" w:hanging="360"/>
      </w:pPr>
      <w:rPr>
        <w:rFonts w:ascii="Courier New" w:hAnsi="Courier New" w:cs="Courier New" w:hint="default"/>
      </w:rPr>
    </w:lvl>
    <w:lvl w:ilvl="5" w:tplc="F5EE6C1E">
      <w:start w:val="1"/>
      <w:numFmt w:val="bullet"/>
      <w:lvlText w:val=""/>
      <w:lvlJc w:val="left"/>
      <w:pPr>
        <w:ind w:left="4320" w:hanging="360"/>
      </w:pPr>
      <w:rPr>
        <w:rFonts w:ascii="Wingdings" w:hAnsi="Wingdings" w:cs="Wingdings" w:hint="default"/>
      </w:rPr>
    </w:lvl>
    <w:lvl w:ilvl="6" w:tplc="54A0EEE6">
      <w:start w:val="1"/>
      <w:numFmt w:val="bullet"/>
      <w:lvlText w:val=""/>
      <w:lvlJc w:val="left"/>
      <w:pPr>
        <w:ind w:left="5040" w:hanging="360"/>
      </w:pPr>
      <w:rPr>
        <w:rFonts w:ascii="Symbol" w:hAnsi="Symbol" w:cs="Symbol" w:hint="default"/>
      </w:rPr>
    </w:lvl>
    <w:lvl w:ilvl="7" w:tplc="7BEECB2E">
      <w:start w:val="1"/>
      <w:numFmt w:val="bullet"/>
      <w:lvlText w:val="o"/>
      <w:lvlJc w:val="left"/>
      <w:pPr>
        <w:ind w:left="5760" w:hanging="360"/>
      </w:pPr>
      <w:rPr>
        <w:rFonts w:ascii="Courier New" w:hAnsi="Courier New" w:cs="Courier New" w:hint="default"/>
      </w:rPr>
    </w:lvl>
    <w:lvl w:ilvl="8" w:tplc="6022566A">
      <w:start w:val="1"/>
      <w:numFmt w:val="bullet"/>
      <w:lvlText w:val=""/>
      <w:lvlJc w:val="left"/>
      <w:pPr>
        <w:ind w:left="6480" w:hanging="360"/>
      </w:pPr>
      <w:rPr>
        <w:rFonts w:ascii="Wingdings" w:hAnsi="Wingdings" w:cs="Wingdings" w:hint="default"/>
      </w:rPr>
    </w:lvl>
  </w:abstractNum>
  <w:abstractNum w:abstractNumId="49" w15:restartNumberingAfterBreak="0">
    <w:nsid w:val="67613DED"/>
    <w:multiLevelType w:val="hybridMultilevel"/>
    <w:tmpl w:val="DFA6A314"/>
    <w:lvl w:ilvl="0" w:tplc="D2800ABA">
      <w:start w:val="1"/>
      <w:numFmt w:val="decimal"/>
      <w:lvlText w:val="%1."/>
      <w:lvlJc w:val="left"/>
      <w:pPr>
        <w:ind w:left="720" w:hanging="360"/>
      </w:pPr>
      <w:rPr>
        <w:rFonts w:ascii="Arial" w:hAnsi="Arial" w:cs="Arial" w:hint="default"/>
        <w:sz w:val="18"/>
        <w:szCs w:val="18"/>
      </w:rPr>
    </w:lvl>
    <w:lvl w:ilvl="1" w:tplc="BF9EC2F2">
      <w:start w:val="1"/>
      <w:numFmt w:val="decimal"/>
      <w:lvlText w:val="%2."/>
      <w:lvlJc w:val="left"/>
      <w:pPr>
        <w:ind w:left="1440" w:hanging="360"/>
      </w:pPr>
    </w:lvl>
    <w:lvl w:ilvl="2" w:tplc="786EA0BA">
      <w:start w:val="1"/>
      <w:numFmt w:val="decimal"/>
      <w:lvlText w:val="%3."/>
      <w:lvlJc w:val="left"/>
      <w:pPr>
        <w:ind w:left="2160" w:hanging="360"/>
      </w:pPr>
    </w:lvl>
    <w:lvl w:ilvl="3" w:tplc="70A49BD6">
      <w:start w:val="1"/>
      <w:numFmt w:val="decimal"/>
      <w:lvlText w:val="%4."/>
      <w:lvlJc w:val="left"/>
      <w:pPr>
        <w:ind w:left="2880" w:hanging="360"/>
      </w:pPr>
    </w:lvl>
    <w:lvl w:ilvl="4" w:tplc="D2D0256E">
      <w:start w:val="1"/>
      <w:numFmt w:val="decimal"/>
      <w:lvlText w:val="%5."/>
      <w:lvlJc w:val="left"/>
      <w:pPr>
        <w:ind w:left="3600" w:hanging="360"/>
      </w:pPr>
    </w:lvl>
    <w:lvl w:ilvl="5" w:tplc="53AA392C">
      <w:start w:val="1"/>
      <w:numFmt w:val="decimal"/>
      <w:lvlText w:val="%6."/>
      <w:lvlJc w:val="left"/>
      <w:pPr>
        <w:ind w:left="4320" w:hanging="360"/>
      </w:pPr>
    </w:lvl>
    <w:lvl w:ilvl="6" w:tplc="951015C8">
      <w:start w:val="1"/>
      <w:numFmt w:val="decimal"/>
      <w:lvlText w:val="%7."/>
      <w:lvlJc w:val="left"/>
      <w:pPr>
        <w:ind w:left="5040" w:hanging="360"/>
      </w:pPr>
    </w:lvl>
    <w:lvl w:ilvl="7" w:tplc="D75090FE">
      <w:start w:val="1"/>
      <w:numFmt w:val="decimal"/>
      <w:lvlText w:val="%8."/>
      <w:lvlJc w:val="left"/>
      <w:pPr>
        <w:ind w:left="5760" w:hanging="360"/>
      </w:pPr>
    </w:lvl>
    <w:lvl w:ilvl="8" w:tplc="D56E7EE0">
      <w:start w:val="1"/>
      <w:numFmt w:val="decimal"/>
      <w:lvlText w:val="%9."/>
      <w:lvlJc w:val="left"/>
      <w:pPr>
        <w:ind w:left="6480" w:hanging="360"/>
      </w:pPr>
    </w:lvl>
  </w:abstractNum>
  <w:abstractNum w:abstractNumId="50" w15:restartNumberingAfterBreak="0">
    <w:nsid w:val="678E0264"/>
    <w:multiLevelType w:val="hybridMultilevel"/>
    <w:tmpl w:val="D65AE4AA"/>
    <w:lvl w:ilvl="0" w:tplc="E64CA486">
      <w:start w:val="1"/>
      <w:numFmt w:val="lowerLetter"/>
      <w:lvlText w:val="%1."/>
      <w:lvlJc w:val="left"/>
      <w:pPr>
        <w:ind w:left="720" w:hanging="360"/>
      </w:pPr>
      <w:rPr>
        <w:rFonts w:ascii="Arial" w:hAnsi="Arial" w:cs="Arial" w:hint="default"/>
        <w:sz w:val="18"/>
        <w:szCs w:val="18"/>
      </w:rPr>
    </w:lvl>
    <w:lvl w:ilvl="1" w:tplc="3FC832BC">
      <w:start w:val="1"/>
      <w:numFmt w:val="lowerLetter"/>
      <w:lvlText w:val="%2."/>
      <w:lvlJc w:val="left"/>
      <w:pPr>
        <w:ind w:left="1440" w:hanging="360"/>
      </w:pPr>
    </w:lvl>
    <w:lvl w:ilvl="2" w:tplc="D272F452">
      <w:start w:val="1"/>
      <w:numFmt w:val="lowerLetter"/>
      <w:lvlText w:val="%3."/>
      <w:lvlJc w:val="left"/>
      <w:pPr>
        <w:ind w:left="2160" w:hanging="360"/>
      </w:pPr>
    </w:lvl>
    <w:lvl w:ilvl="3" w:tplc="6D3C3720">
      <w:start w:val="1"/>
      <w:numFmt w:val="lowerLetter"/>
      <w:lvlText w:val="%4."/>
      <w:lvlJc w:val="left"/>
      <w:pPr>
        <w:ind w:left="2880" w:hanging="360"/>
      </w:pPr>
    </w:lvl>
    <w:lvl w:ilvl="4" w:tplc="4F8AB546">
      <w:start w:val="1"/>
      <w:numFmt w:val="lowerLetter"/>
      <w:lvlText w:val="%5."/>
      <w:lvlJc w:val="left"/>
      <w:pPr>
        <w:ind w:left="3600" w:hanging="360"/>
      </w:pPr>
    </w:lvl>
    <w:lvl w:ilvl="5" w:tplc="C2246E8C">
      <w:start w:val="1"/>
      <w:numFmt w:val="lowerLetter"/>
      <w:lvlText w:val="%6."/>
      <w:lvlJc w:val="left"/>
      <w:pPr>
        <w:ind w:left="4320" w:hanging="360"/>
      </w:pPr>
    </w:lvl>
    <w:lvl w:ilvl="6" w:tplc="6F127B54">
      <w:start w:val="1"/>
      <w:numFmt w:val="lowerLetter"/>
      <w:lvlText w:val="%7."/>
      <w:lvlJc w:val="left"/>
      <w:pPr>
        <w:ind w:left="5040" w:hanging="360"/>
      </w:pPr>
    </w:lvl>
    <w:lvl w:ilvl="7" w:tplc="E496DFB4">
      <w:start w:val="1"/>
      <w:numFmt w:val="lowerLetter"/>
      <w:lvlText w:val="%8."/>
      <w:lvlJc w:val="left"/>
      <w:pPr>
        <w:ind w:left="5760" w:hanging="360"/>
      </w:pPr>
    </w:lvl>
    <w:lvl w:ilvl="8" w:tplc="7C880E28">
      <w:start w:val="1"/>
      <w:numFmt w:val="lowerLetter"/>
      <w:lvlText w:val="%9."/>
      <w:lvlJc w:val="left"/>
      <w:pPr>
        <w:ind w:left="6480" w:hanging="360"/>
      </w:pPr>
    </w:lvl>
  </w:abstractNum>
  <w:abstractNum w:abstractNumId="51" w15:restartNumberingAfterBreak="0">
    <w:nsid w:val="68FF5329"/>
    <w:multiLevelType w:val="hybridMultilevel"/>
    <w:tmpl w:val="4948B694"/>
    <w:lvl w:ilvl="0" w:tplc="FF285AE2">
      <w:start w:val="1"/>
      <w:numFmt w:val="decimal"/>
      <w:lvlText w:val="%1."/>
      <w:lvlJc w:val="left"/>
      <w:pPr>
        <w:ind w:left="720" w:hanging="360"/>
      </w:pPr>
      <w:rPr>
        <w:rFonts w:ascii="Arial" w:hAnsi="Arial" w:cs="Arial" w:hint="default"/>
        <w:sz w:val="18"/>
        <w:szCs w:val="18"/>
      </w:rPr>
    </w:lvl>
    <w:lvl w:ilvl="1" w:tplc="1C625136">
      <w:start w:val="1"/>
      <w:numFmt w:val="decimal"/>
      <w:lvlText w:val="%2."/>
      <w:lvlJc w:val="left"/>
      <w:pPr>
        <w:ind w:left="1440" w:hanging="360"/>
      </w:pPr>
    </w:lvl>
    <w:lvl w:ilvl="2" w:tplc="F2B48204">
      <w:start w:val="1"/>
      <w:numFmt w:val="decimal"/>
      <w:lvlText w:val="%3."/>
      <w:lvlJc w:val="left"/>
      <w:pPr>
        <w:ind w:left="2160" w:hanging="360"/>
      </w:pPr>
    </w:lvl>
    <w:lvl w:ilvl="3" w:tplc="322410A0">
      <w:start w:val="1"/>
      <w:numFmt w:val="decimal"/>
      <w:lvlText w:val="%4."/>
      <w:lvlJc w:val="left"/>
      <w:pPr>
        <w:ind w:left="2880" w:hanging="360"/>
      </w:pPr>
    </w:lvl>
    <w:lvl w:ilvl="4" w:tplc="42F8712E">
      <w:start w:val="1"/>
      <w:numFmt w:val="decimal"/>
      <w:lvlText w:val="%5."/>
      <w:lvlJc w:val="left"/>
      <w:pPr>
        <w:ind w:left="3600" w:hanging="360"/>
      </w:pPr>
    </w:lvl>
    <w:lvl w:ilvl="5" w:tplc="816689C0">
      <w:start w:val="1"/>
      <w:numFmt w:val="decimal"/>
      <w:lvlText w:val="%6."/>
      <w:lvlJc w:val="left"/>
      <w:pPr>
        <w:ind w:left="4320" w:hanging="360"/>
      </w:pPr>
    </w:lvl>
    <w:lvl w:ilvl="6" w:tplc="EECA54E2">
      <w:start w:val="1"/>
      <w:numFmt w:val="decimal"/>
      <w:lvlText w:val="%7."/>
      <w:lvlJc w:val="left"/>
      <w:pPr>
        <w:ind w:left="5040" w:hanging="360"/>
      </w:pPr>
    </w:lvl>
    <w:lvl w:ilvl="7" w:tplc="F9F4D15E">
      <w:start w:val="1"/>
      <w:numFmt w:val="decimal"/>
      <w:lvlText w:val="%8."/>
      <w:lvlJc w:val="left"/>
      <w:pPr>
        <w:ind w:left="5760" w:hanging="360"/>
      </w:pPr>
    </w:lvl>
    <w:lvl w:ilvl="8" w:tplc="8D24015C">
      <w:start w:val="1"/>
      <w:numFmt w:val="decimal"/>
      <w:lvlText w:val="%9."/>
      <w:lvlJc w:val="left"/>
      <w:pPr>
        <w:ind w:left="6480" w:hanging="360"/>
      </w:pPr>
    </w:lvl>
  </w:abstractNum>
  <w:abstractNum w:abstractNumId="52" w15:restartNumberingAfterBreak="0">
    <w:nsid w:val="6A7C5D59"/>
    <w:multiLevelType w:val="hybridMultilevel"/>
    <w:tmpl w:val="B92697FA"/>
    <w:lvl w:ilvl="0" w:tplc="014E7F20">
      <w:start w:val="1"/>
      <w:numFmt w:val="decimal"/>
      <w:lvlText w:val="%1."/>
      <w:lvlJc w:val="left"/>
      <w:pPr>
        <w:ind w:left="720" w:hanging="360"/>
      </w:pPr>
      <w:rPr>
        <w:rFonts w:ascii="Arial" w:hAnsi="Arial" w:cs="Arial" w:hint="default"/>
        <w:sz w:val="18"/>
        <w:szCs w:val="18"/>
      </w:rPr>
    </w:lvl>
    <w:lvl w:ilvl="1" w:tplc="5334850C">
      <w:start w:val="1"/>
      <w:numFmt w:val="decimal"/>
      <w:lvlText w:val="%2."/>
      <w:lvlJc w:val="left"/>
      <w:pPr>
        <w:ind w:left="1440" w:hanging="360"/>
      </w:pPr>
    </w:lvl>
    <w:lvl w:ilvl="2" w:tplc="C6009D62">
      <w:start w:val="1"/>
      <w:numFmt w:val="decimal"/>
      <w:lvlText w:val="%3."/>
      <w:lvlJc w:val="left"/>
      <w:pPr>
        <w:ind w:left="2160" w:hanging="360"/>
      </w:pPr>
    </w:lvl>
    <w:lvl w:ilvl="3" w:tplc="4092A74C">
      <w:start w:val="1"/>
      <w:numFmt w:val="decimal"/>
      <w:lvlText w:val="%4."/>
      <w:lvlJc w:val="left"/>
      <w:pPr>
        <w:ind w:left="2880" w:hanging="360"/>
      </w:pPr>
    </w:lvl>
    <w:lvl w:ilvl="4" w:tplc="8648EBB0">
      <w:start w:val="1"/>
      <w:numFmt w:val="decimal"/>
      <w:lvlText w:val="%5."/>
      <w:lvlJc w:val="left"/>
      <w:pPr>
        <w:ind w:left="3600" w:hanging="360"/>
      </w:pPr>
    </w:lvl>
    <w:lvl w:ilvl="5" w:tplc="6472D78E">
      <w:start w:val="1"/>
      <w:numFmt w:val="decimal"/>
      <w:lvlText w:val="%6."/>
      <w:lvlJc w:val="left"/>
      <w:pPr>
        <w:ind w:left="4320" w:hanging="360"/>
      </w:pPr>
    </w:lvl>
    <w:lvl w:ilvl="6" w:tplc="DE70031A">
      <w:start w:val="1"/>
      <w:numFmt w:val="decimal"/>
      <w:lvlText w:val="%7."/>
      <w:lvlJc w:val="left"/>
      <w:pPr>
        <w:ind w:left="5040" w:hanging="360"/>
      </w:pPr>
    </w:lvl>
    <w:lvl w:ilvl="7" w:tplc="405C6C8C">
      <w:start w:val="1"/>
      <w:numFmt w:val="decimal"/>
      <w:lvlText w:val="%8."/>
      <w:lvlJc w:val="left"/>
      <w:pPr>
        <w:ind w:left="5760" w:hanging="360"/>
      </w:pPr>
    </w:lvl>
    <w:lvl w:ilvl="8" w:tplc="BCC20D88">
      <w:start w:val="1"/>
      <w:numFmt w:val="decimal"/>
      <w:lvlText w:val="%9."/>
      <w:lvlJc w:val="left"/>
      <w:pPr>
        <w:ind w:left="6480" w:hanging="360"/>
      </w:pPr>
    </w:lvl>
  </w:abstractNum>
  <w:abstractNum w:abstractNumId="53" w15:restartNumberingAfterBreak="0">
    <w:nsid w:val="6AFD364C"/>
    <w:multiLevelType w:val="hybridMultilevel"/>
    <w:tmpl w:val="8C6A683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BAC6947"/>
    <w:multiLevelType w:val="hybridMultilevel"/>
    <w:tmpl w:val="1A9E84CA"/>
    <w:lvl w:ilvl="0" w:tplc="9E2EDFC2">
      <w:start w:val="1"/>
      <w:numFmt w:val="bullet"/>
      <w:lvlText w:val=""/>
      <w:lvlJc w:val="left"/>
      <w:pPr>
        <w:ind w:left="720" w:hanging="360"/>
      </w:pPr>
      <w:rPr>
        <w:rFonts w:ascii="Symbol" w:hAnsi="Symbol" w:cs="Symbol" w:hint="default"/>
        <w:sz w:val="18"/>
        <w:szCs w:val="18"/>
      </w:rPr>
    </w:lvl>
    <w:lvl w:ilvl="1" w:tplc="BB0AEE54">
      <w:start w:val="1"/>
      <w:numFmt w:val="bullet"/>
      <w:lvlText w:val="o"/>
      <w:lvlJc w:val="left"/>
      <w:pPr>
        <w:ind w:left="1440" w:hanging="360"/>
      </w:pPr>
      <w:rPr>
        <w:rFonts w:ascii="Courier New" w:hAnsi="Courier New" w:cs="Courier New" w:hint="default"/>
      </w:rPr>
    </w:lvl>
    <w:lvl w:ilvl="2" w:tplc="9D52E4AC">
      <w:start w:val="1"/>
      <w:numFmt w:val="bullet"/>
      <w:lvlText w:val=""/>
      <w:lvlJc w:val="left"/>
      <w:pPr>
        <w:ind w:left="2160" w:hanging="360"/>
      </w:pPr>
      <w:rPr>
        <w:rFonts w:ascii="Wingdings" w:hAnsi="Wingdings" w:cs="Wingdings" w:hint="default"/>
      </w:rPr>
    </w:lvl>
    <w:lvl w:ilvl="3" w:tplc="5FE64F08">
      <w:start w:val="1"/>
      <w:numFmt w:val="bullet"/>
      <w:lvlText w:val=""/>
      <w:lvlJc w:val="left"/>
      <w:pPr>
        <w:ind w:left="2880" w:hanging="360"/>
      </w:pPr>
      <w:rPr>
        <w:rFonts w:ascii="Symbol" w:hAnsi="Symbol" w:cs="Symbol" w:hint="default"/>
      </w:rPr>
    </w:lvl>
    <w:lvl w:ilvl="4" w:tplc="60D2D30C">
      <w:start w:val="1"/>
      <w:numFmt w:val="bullet"/>
      <w:lvlText w:val="o"/>
      <w:lvlJc w:val="left"/>
      <w:pPr>
        <w:ind w:left="3600" w:hanging="360"/>
      </w:pPr>
      <w:rPr>
        <w:rFonts w:ascii="Courier New" w:hAnsi="Courier New" w:cs="Courier New" w:hint="default"/>
      </w:rPr>
    </w:lvl>
    <w:lvl w:ilvl="5" w:tplc="263E9C06">
      <w:start w:val="1"/>
      <w:numFmt w:val="bullet"/>
      <w:lvlText w:val=""/>
      <w:lvlJc w:val="left"/>
      <w:pPr>
        <w:ind w:left="4320" w:hanging="360"/>
      </w:pPr>
      <w:rPr>
        <w:rFonts w:ascii="Wingdings" w:hAnsi="Wingdings" w:cs="Wingdings" w:hint="default"/>
      </w:rPr>
    </w:lvl>
    <w:lvl w:ilvl="6" w:tplc="2078E086">
      <w:start w:val="1"/>
      <w:numFmt w:val="bullet"/>
      <w:lvlText w:val=""/>
      <w:lvlJc w:val="left"/>
      <w:pPr>
        <w:ind w:left="5040" w:hanging="360"/>
      </w:pPr>
      <w:rPr>
        <w:rFonts w:ascii="Symbol" w:hAnsi="Symbol" w:cs="Symbol" w:hint="default"/>
      </w:rPr>
    </w:lvl>
    <w:lvl w:ilvl="7" w:tplc="3A2AEF46">
      <w:start w:val="1"/>
      <w:numFmt w:val="bullet"/>
      <w:lvlText w:val="o"/>
      <w:lvlJc w:val="left"/>
      <w:pPr>
        <w:ind w:left="5760" w:hanging="360"/>
      </w:pPr>
      <w:rPr>
        <w:rFonts w:ascii="Courier New" w:hAnsi="Courier New" w:cs="Courier New" w:hint="default"/>
      </w:rPr>
    </w:lvl>
    <w:lvl w:ilvl="8" w:tplc="0B1A5796">
      <w:start w:val="1"/>
      <w:numFmt w:val="bullet"/>
      <w:lvlText w:val=""/>
      <w:lvlJc w:val="left"/>
      <w:pPr>
        <w:ind w:left="6480" w:hanging="360"/>
      </w:pPr>
      <w:rPr>
        <w:rFonts w:ascii="Wingdings" w:hAnsi="Wingdings" w:cs="Wingdings" w:hint="default"/>
      </w:rPr>
    </w:lvl>
  </w:abstractNum>
  <w:abstractNum w:abstractNumId="55" w15:restartNumberingAfterBreak="0">
    <w:nsid w:val="6CAE2653"/>
    <w:multiLevelType w:val="hybridMultilevel"/>
    <w:tmpl w:val="EF68FBD2"/>
    <w:lvl w:ilvl="0" w:tplc="73089DDA">
      <w:start w:val="1"/>
      <w:numFmt w:val="bullet"/>
      <w:lvlText w:val=""/>
      <w:lvlJc w:val="left"/>
      <w:pPr>
        <w:ind w:left="720" w:hanging="360"/>
      </w:pPr>
      <w:rPr>
        <w:rFonts w:ascii="Symbol" w:hAnsi="Symbol" w:cs="Symbol" w:hint="default"/>
        <w:sz w:val="18"/>
        <w:szCs w:val="18"/>
      </w:rPr>
    </w:lvl>
    <w:lvl w:ilvl="1" w:tplc="317A731E">
      <w:start w:val="1"/>
      <w:numFmt w:val="bullet"/>
      <w:lvlText w:val="o"/>
      <w:lvlJc w:val="left"/>
      <w:pPr>
        <w:ind w:left="1440" w:hanging="360"/>
      </w:pPr>
      <w:rPr>
        <w:rFonts w:ascii="Courier New" w:hAnsi="Courier New" w:cs="Courier New" w:hint="default"/>
      </w:rPr>
    </w:lvl>
    <w:lvl w:ilvl="2" w:tplc="B97C5C02">
      <w:start w:val="1"/>
      <w:numFmt w:val="bullet"/>
      <w:lvlText w:val=""/>
      <w:lvlJc w:val="left"/>
      <w:pPr>
        <w:ind w:left="2160" w:hanging="360"/>
      </w:pPr>
      <w:rPr>
        <w:rFonts w:ascii="Wingdings" w:hAnsi="Wingdings" w:cs="Wingdings" w:hint="default"/>
      </w:rPr>
    </w:lvl>
    <w:lvl w:ilvl="3" w:tplc="557E231A">
      <w:start w:val="1"/>
      <w:numFmt w:val="bullet"/>
      <w:lvlText w:val=""/>
      <w:lvlJc w:val="left"/>
      <w:pPr>
        <w:ind w:left="2880" w:hanging="360"/>
      </w:pPr>
      <w:rPr>
        <w:rFonts w:ascii="Symbol" w:hAnsi="Symbol" w:cs="Symbol" w:hint="default"/>
      </w:rPr>
    </w:lvl>
    <w:lvl w:ilvl="4" w:tplc="F7A2867E">
      <w:start w:val="1"/>
      <w:numFmt w:val="bullet"/>
      <w:lvlText w:val="o"/>
      <w:lvlJc w:val="left"/>
      <w:pPr>
        <w:ind w:left="3600" w:hanging="360"/>
      </w:pPr>
      <w:rPr>
        <w:rFonts w:ascii="Courier New" w:hAnsi="Courier New" w:cs="Courier New" w:hint="default"/>
      </w:rPr>
    </w:lvl>
    <w:lvl w:ilvl="5" w:tplc="32E85C58">
      <w:start w:val="1"/>
      <w:numFmt w:val="bullet"/>
      <w:lvlText w:val=""/>
      <w:lvlJc w:val="left"/>
      <w:pPr>
        <w:ind w:left="4320" w:hanging="360"/>
      </w:pPr>
      <w:rPr>
        <w:rFonts w:ascii="Wingdings" w:hAnsi="Wingdings" w:cs="Wingdings" w:hint="default"/>
      </w:rPr>
    </w:lvl>
    <w:lvl w:ilvl="6" w:tplc="144C2618">
      <w:start w:val="1"/>
      <w:numFmt w:val="bullet"/>
      <w:lvlText w:val=""/>
      <w:lvlJc w:val="left"/>
      <w:pPr>
        <w:ind w:left="5040" w:hanging="360"/>
      </w:pPr>
      <w:rPr>
        <w:rFonts w:ascii="Symbol" w:hAnsi="Symbol" w:cs="Symbol" w:hint="default"/>
      </w:rPr>
    </w:lvl>
    <w:lvl w:ilvl="7" w:tplc="E766DA6C">
      <w:start w:val="1"/>
      <w:numFmt w:val="bullet"/>
      <w:lvlText w:val="o"/>
      <w:lvlJc w:val="left"/>
      <w:pPr>
        <w:ind w:left="5760" w:hanging="360"/>
      </w:pPr>
      <w:rPr>
        <w:rFonts w:ascii="Courier New" w:hAnsi="Courier New" w:cs="Courier New" w:hint="default"/>
      </w:rPr>
    </w:lvl>
    <w:lvl w:ilvl="8" w:tplc="1C845EF8">
      <w:start w:val="1"/>
      <w:numFmt w:val="bullet"/>
      <w:lvlText w:val=""/>
      <w:lvlJc w:val="left"/>
      <w:pPr>
        <w:ind w:left="6480" w:hanging="360"/>
      </w:pPr>
      <w:rPr>
        <w:rFonts w:ascii="Wingdings" w:hAnsi="Wingdings" w:cs="Wingdings" w:hint="default"/>
      </w:rPr>
    </w:lvl>
  </w:abstractNum>
  <w:abstractNum w:abstractNumId="56" w15:restartNumberingAfterBreak="0">
    <w:nsid w:val="6D034E87"/>
    <w:multiLevelType w:val="hybridMultilevel"/>
    <w:tmpl w:val="9094F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D3F6905"/>
    <w:multiLevelType w:val="hybridMultilevel"/>
    <w:tmpl w:val="6A7EE3DC"/>
    <w:lvl w:ilvl="0" w:tplc="02CE1802">
      <w:start w:val="1"/>
      <w:numFmt w:val="bullet"/>
      <w:lvlText w:val=""/>
      <w:lvlJc w:val="left"/>
      <w:pPr>
        <w:ind w:left="720" w:hanging="360"/>
      </w:pPr>
      <w:rPr>
        <w:rFonts w:ascii="Symbol" w:hAnsi="Symbol" w:cs="Symbol" w:hint="default"/>
        <w:sz w:val="18"/>
        <w:szCs w:val="18"/>
      </w:rPr>
    </w:lvl>
    <w:lvl w:ilvl="1" w:tplc="7DB05550">
      <w:start w:val="1"/>
      <w:numFmt w:val="bullet"/>
      <w:lvlText w:val="o"/>
      <w:lvlJc w:val="left"/>
      <w:pPr>
        <w:ind w:left="1440" w:hanging="360"/>
      </w:pPr>
      <w:rPr>
        <w:rFonts w:ascii="Courier New" w:hAnsi="Courier New" w:cs="Courier New" w:hint="default"/>
      </w:rPr>
    </w:lvl>
    <w:lvl w:ilvl="2" w:tplc="3C5E59D2">
      <w:start w:val="1"/>
      <w:numFmt w:val="bullet"/>
      <w:lvlText w:val=""/>
      <w:lvlJc w:val="left"/>
      <w:pPr>
        <w:ind w:left="2160" w:hanging="360"/>
      </w:pPr>
      <w:rPr>
        <w:rFonts w:ascii="Wingdings" w:hAnsi="Wingdings" w:cs="Wingdings" w:hint="default"/>
      </w:rPr>
    </w:lvl>
    <w:lvl w:ilvl="3" w:tplc="666A8EAC">
      <w:start w:val="1"/>
      <w:numFmt w:val="bullet"/>
      <w:lvlText w:val=""/>
      <w:lvlJc w:val="left"/>
      <w:pPr>
        <w:ind w:left="2880" w:hanging="360"/>
      </w:pPr>
      <w:rPr>
        <w:rFonts w:ascii="Symbol" w:hAnsi="Symbol" w:cs="Symbol" w:hint="default"/>
      </w:rPr>
    </w:lvl>
    <w:lvl w:ilvl="4" w:tplc="EB48C794">
      <w:start w:val="1"/>
      <w:numFmt w:val="bullet"/>
      <w:lvlText w:val="o"/>
      <w:lvlJc w:val="left"/>
      <w:pPr>
        <w:ind w:left="3600" w:hanging="360"/>
      </w:pPr>
      <w:rPr>
        <w:rFonts w:ascii="Courier New" w:hAnsi="Courier New" w:cs="Courier New" w:hint="default"/>
      </w:rPr>
    </w:lvl>
    <w:lvl w:ilvl="5" w:tplc="2EB2ADA2">
      <w:start w:val="1"/>
      <w:numFmt w:val="bullet"/>
      <w:lvlText w:val=""/>
      <w:lvlJc w:val="left"/>
      <w:pPr>
        <w:ind w:left="4320" w:hanging="360"/>
      </w:pPr>
      <w:rPr>
        <w:rFonts w:ascii="Wingdings" w:hAnsi="Wingdings" w:cs="Wingdings" w:hint="default"/>
      </w:rPr>
    </w:lvl>
    <w:lvl w:ilvl="6" w:tplc="D5246EBA">
      <w:start w:val="1"/>
      <w:numFmt w:val="bullet"/>
      <w:lvlText w:val=""/>
      <w:lvlJc w:val="left"/>
      <w:pPr>
        <w:ind w:left="5040" w:hanging="360"/>
      </w:pPr>
      <w:rPr>
        <w:rFonts w:ascii="Symbol" w:hAnsi="Symbol" w:cs="Symbol" w:hint="default"/>
      </w:rPr>
    </w:lvl>
    <w:lvl w:ilvl="7" w:tplc="4B849D94">
      <w:start w:val="1"/>
      <w:numFmt w:val="bullet"/>
      <w:lvlText w:val="o"/>
      <w:lvlJc w:val="left"/>
      <w:pPr>
        <w:ind w:left="5760" w:hanging="360"/>
      </w:pPr>
      <w:rPr>
        <w:rFonts w:ascii="Courier New" w:hAnsi="Courier New" w:cs="Courier New" w:hint="default"/>
      </w:rPr>
    </w:lvl>
    <w:lvl w:ilvl="8" w:tplc="D506C7E4">
      <w:start w:val="1"/>
      <w:numFmt w:val="bullet"/>
      <w:lvlText w:val=""/>
      <w:lvlJc w:val="left"/>
      <w:pPr>
        <w:ind w:left="6480" w:hanging="360"/>
      </w:pPr>
      <w:rPr>
        <w:rFonts w:ascii="Wingdings" w:hAnsi="Wingdings" w:cs="Wingdings" w:hint="default"/>
      </w:rPr>
    </w:lvl>
  </w:abstractNum>
  <w:abstractNum w:abstractNumId="58" w15:restartNumberingAfterBreak="0">
    <w:nsid w:val="7054183E"/>
    <w:multiLevelType w:val="hybridMultilevel"/>
    <w:tmpl w:val="9386F46A"/>
    <w:lvl w:ilvl="0" w:tplc="1534DA0C">
      <w:start w:val="1"/>
      <w:numFmt w:val="bullet"/>
      <w:lvlText w:val=""/>
      <w:lvlJc w:val="left"/>
      <w:pPr>
        <w:ind w:left="720" w:hanging="360"/>
      </w:pPr>
      <w:rPr>
        <w:rFonts w:ascii="Symbol" w:hAnsi="Symbol" w:cs="Symbol" w:hint="default"/>
        <w:sz w:val="18"/>
        <w:szCs w:val="18"/>
      </w:rPr>
    </w:lvl>
    <w:lvl w:ilvl="1" w:tplc="BFB63C58">
      <w:start w:val="1"/>
      <w:numFmt w:val="bullet"/>
      <w:lvlText w:val="o"/>
      <w:lvlJc w:val="left"/>
      <w:pPr>
        <w:ind w:left="1440" w:hanging="360"/>
      </w:pPr>
      <w:rPr>
        <w:rFonts w:ascii="Courier New" w:hAnsi="Courier New" w:cs="Courier New" w:hint="default"/>
      </w:rPr>
    </w:lvl>
    <w:lvl w:ilvl="2" w:tplc="6BCAA360">
      <w:start w:val="1"/>
      <w:numFmt w:val="bullet"/>
      <w:lvlText w:val=""/>
      <w:lvlJc w:val="left"/>
      <w:pPr>
        <w:ind w:left="2160" w:hanging="360"/>
      </w:pPr>
      <w:rPr>
        <w:rFonts w:ascii="Wingdings" w:hAnsi="Wingdings" w:cs="Wingdings" w:hint="default"/>
      </w:rPr>
    </w:lvl>
    <w:lvl w:ilvl="3" w:tplc="3ECEDADE">
      <w:start w:val="1"/>
      <w:numFmt w:val="bullet"/>
      <w:lvlText w:val=""/>
      <w:lvlJc w:val="left"/>
      <w:pPr>
        <w:ind w:left="2880" w:hanging="360"/>
      </w:pPr>
      <w:rPr>
        <w:rFonts w:ascii="Symbol" w:hAnsi="Symbol" w:cs="Symbol" w:hint="default"/>
      </w:rPr>
    </w:lvl>
    <w:lvl w:ilvl="4" w:tplc="FF9A810E">
      <w:start w:val="1"/>
      <w:numFmt w:val="bullet"/>
      <w:lvlText w:val="o"/>
      <w:lvlJc w:val="left"/>
      <w:pPr>
        <w:ind w:left="3600" w:hanging="360"/>
      </w:pPr>
      <w:rPr>
        <w:rFonts w:ascii="Courier New" w:hAnsi="Courier New" w:cs="Courier New" w:hint="default"/>
      </w:rPr>
    </w:lvl>
    <w:lvl w:ilvl="5" w:tplc="6414CC74">
      <w:start w:val="1"/>
      <w:numFmt w:val="bullet"/>
      <w:lvlText w:val=""/>
      <w:lvlJc w:val="left"/>
      <w:pPr>
        <w:ind w:left="4320" w:hanging="360"/>
      </w:pPr>
      <w:rPr>
        <w:rFonts w:ascii="Wingdings" w:hAnsi="Wingdings" w:cs="Wingdings" w:hint="default"/>
      </w:rPr>
    </w:lvl>
    <w:lvl w:ilvl="6" w:tplc="1A84AE9A">
      <w:start w:val="1"/>
      <w:numFmt w:val="bullet"/>
      <w:lvlText w:val=""/>
      <w:lvlJc w:val="left"/>
      <w:pPr>
        <w:ind w:left="5040" w:hanging="360"/>
      </w:pPr>
      <w:rPr>
        <w:rFonts w:ascii="Symbol" w:hAnsi="Symbol" w:cs="Symbol" w:hint="default"/>
      </w:rPr>
    </w:lvl>
    <w:lvl w:ilvl="7" w:tplc="C902D6B0">
      <w:start w:val="1"/>
      <w:numFmt w:val="bullet"/>
      <w:lvlText w:val="o"/>
      <w:lvlJc w:val="left"/>
      <w:pPr>
        <w:ind w:left="5760" w:hanging="360"/>
      </w:pPr>
      <w:rPr>
        <w:rFonts w:ascii="Courier New" w:hAnsi="Courier New" w:cs="Courier New" w:hint="default"/>
      </w:rPr>
    </w:lvl>
    <w:lvl w:ilvl="8" w:tplc="B55ADB82">
      <w:start w:val="1"/>
      <w:numFmt w:val="bullet"/>
      <w:lvlText w:val=""/>
      <w:lvlJc w:val="left"/>
      <w:pPr>
        <w:ind w:left="6480" w:hanging="360"/>
      </w:pPr>
      <w:rPr>
        <w:rFonts w:ascii="Wingdings" w:hAnsi="Wingdings" w:cs="Wingdings" w:hint="default"/>
      </w:rPr>
    </w:lvl>
  </w:abstractNum>
  <w:abstractNum w:abstractNumId="59" w15:restartNumberingAfterBreak="0">
    <w:nsid w:val="73F9579C"/>
    <w:multiLevelType w:val="hybridMultilevel"/>
    <w:tmpl w:val="8708BE58"/>
    <w:lvl w:ilvl="0" w:tplc="B520FC2E">
      <w:start w:val="1"/>
      <w:numFmt w:val="bullet"/>
      <w:lvlText w:val=""/>
      <w:lvlJc w:val="left"/>
      <w:pPr>
        <w:ind w:left="720" w:hanging="360"/>
      </w:pPr>
      <w:rPr>
        <w:rFonts w:ascii="Symbol" w:hAnsi="Symbol" w:cs="Symbol" w:hint="default"/>
        <w:sz w:val="18"/>
        <w:szCs w:val="18"/>
      </w:rPr>
    </w:lvl>
    <w:lvl w:ilvl="1" w:tplc="09A2FEF4">
      <w:start w:val="1"/>
      <w:numFmt w:val="bullet"/>
      <w:lvlText w:val="o"/>
      <w:lvlJc w:val="left"/>
      <w:pPr>
        <w:ind w:left="1440" w:hanging="360"/>
      </w:pPr>
      <w:rPr>
        <w:rFonts w:ascii="Courier New" w:hAnsi="Courier New" w:cs="Courier New" w:hint="default"/>
      </w:rPr>
    </w:lvl>
    <w:lvl w:ilvl="2" w:tplc="897CEEE8">
      <w:start w:val="1"/>
      <w:numFmt w:val="bullet"/>
      <w:lvlText w:val=""/>
      <w:lvlJc w:val="left"/>
      <w:pPr>
        <w:ind w:left="2160" w:hanging="360"/>
      </w:pPr>
      <w:rPr>
        <w:rFonts w:ascii="Wingdings" w:hAnsi="Wingdings" w:cs="Wingdings" w:hint="default"/>
      </w:rPr>
    </w:lvl>
    <w:lvl w:ilvl="3" w:tplc="C7CC8A0E">
      <w:start w:val="1"/>
      <w:numFmt w:val="bullet"/>
      <w:lvlText w:val=""/>
      <w:lvlJc w:val="left"/>
      <w:pPr>
        <w:ind w:left="2880" w:hanging="360"/>
      </w:pPr>
      <w:rPr>
        <w:rFonts w:ascii="Symbol" w:hAnsi="Symbol" w:cs="Symbol" w:hint="default"/>
      </w:rPr>
    </w:lvl>
    <w:lvl w:ilvl="4" w:tplc="B67C4638">
      <w:start w:val="1"/>
      <w:numFmt w:val="bullet"/>
      <w:lvlText w:val="o"/>
      <w:lvlJc w:val="left"/>
      <w:pPr>
        <w:ind w:left="3600" w:hanging="360"/>
      </w:pPr>
      <w:rPr>
        <w:rFonts w:ascii="Courier New" w:hAnsi="Courier New" w:cs="Courier New" w:hint="default"/>
      </w:rPr>
    </w:lvl>
    <w:lvl w:ilvl="5" w:tplc="33D849EE">
      <w:start w:val="1"/>
      <w:numFmt w:val="bullet"/>
      <w:lvlText w:val=""/>
      <w:lvlJc w:val="left"/>
      <w:pPr>
        <w:ind w:left="4320" w:hanging="360"/>
      </w:pPr>
      <w:rPr>
        <w:rFonts w:ascii="Wingdings" w:hAnsi="Wingdings" w:cs="Wingdings" w:hint="default"/>
      </w:rPr>
    </w:lvl>
    <w:lvl w:ilvl="6" w:tplc="B56A3A4A">
      <w:start w:val="1"/>
      <w:numFmt w:val="bullet"/>
      <w:lvlText w:val=""/>
      <w:lvlJc w:val="left"/>
      <w:pPr>
        <w:ind w:left="5040" w:hanging="360"/>
      </w:pPr>
      <w:rPr>
        <w:rFonts w:ascii="Symbol" w:hAnsi="Symbol" w:cs="Symbol" w:hint="default"/>
      </w:rPr>
    </w:lvl>
    <w:lvl w:ilvl="7" w:tplc="B85670BE">
      <w:start w:val="1"/>
      <w:numFmt w:val="bullet"/>
      <w:lvlText w:val="o"/>
      <w:lvlJc w:val="left"/>
      <w:pPr>
        <w:ind w:left="5760" w:hanging="360"/>
      </w:pPr>
      <w:rPr>
        <w:rFonts w:ascii="Courier New" w:hAnsi="Courier New" w:cs="Courier New" w:hint="default"/>
      </w:rPr>
    </w:lvl>
    <w:lvl w:ilvl="8" w:tplc="CB8EA5A2">
      <w:start w:val="1"/>
      <w:numFmt w:val="bullet"/>
      <w:lvlText w:val=""/>
      <w:lvlJc w:val="left"/>
      <w:pPr>
        <w:ind w:left="6480" w:hanging="360"/>
      </w:pPr>
      <w:rPr>
        <w:rFonts w:ascii="Wingdings" w:hAnsi="Wingdings" w:cs="Wingdings" w:hint="default"/>
      </w:rPr>
    </w:lvl>
  </w:abstractNum>
  <w:abstractNum w:abstractNumId="60" w15:restartNumberingAfterBreak="0">
    <w:nsid w:val="751040AF"/>
    <w:multiLevelType w:val="hybridMultilevel"/>
    <w:tmpl w:val="775ED5D6"/>
    <w:lvl w:ilvl="0" w:tplc="FE9891B8">
      <w:start w:val="1"/>
      <w:numFmt w:val="bullet"/>
      <w:lvlText w:val=""/>
      <w:lvlJc w:val="left"/>
      <w:pPr>
        <w:ind w:left="720" w:hanging="360"/>
      </w:pPr>
      <w:rPr>
        <w:rFonts w:ascii="Symbol" w:hAnsi="Symbol" w:cs="Symbol" w:hint="default"/>
        <w:sz w:val="18"/>
        <w:szCs w:val="18"/>
      </w:rPr>
    </w:lvl>
    <w:lvl w:ilvl="1" w:tplc="A20C29CA">
      <w:start w:val="1"/>
      <w:numFmt w:val="bullet"/>
      <w:lvlText w:val="o"/>
      <w:lvlJc w:val="left"/>
      <w:pPr>
        <w:ind w:left="1440" w:hanging="360"/>
      </w:pPr>
      <w:rPr>
        <w:rFonts w:ascii="Courier New" w:hAnsi="Courier New" w:cs="Courier New" w:hint="default"/>
      </w:rPr>
    </w:lvl>
    <w:lvl w:ilvl="2" w:tplc="A3F8E920">
      <w:start w:val="1"/>
      <w:numFmt w:val="bullet"/>
      <w:lvlText w:val=""/>
      <w:lvlJc w:val="left"/>
      <w:pPr>
        <w:ind w:left="2160" w:hanging="360"/>
      </w:pPr>
      <w:rPr>
        <w:rFonts w:ascii="Wingdings" w:hAnsi="Wingdings" w:cs="Wingdings" w:hint="default"/>
      </w:rPr>
    </w:lvl>
    <w:lvl w:ilvl="3" w:tplc="232CCC14">
      <w:start w:val="1"/>
      <w:numFmt w:val="bullet"/>
      <w:lvlText w:val=""/>
      <w:lvlJc w:val="left"/>
      <w:pPr>
        <w:ind w:left="2880" w:hanging="360"/>
      </w:pPr>
      <w:rPr>
        <w:rFonts w:ascii="Symbol" w:hAnsi="Symbol" w:cs="Symbol" w:hint="default"/>
      </w:rPr>
    </w:lvl>
    <w:lvl w:ilvl="4" w:tplc="BBBE05B8">
      <w:start w:val="1"/>
      <w:numFmt w:val="bullet"/>
      <w:lvlText w:val="o"/>
      <w:lvlJc w:val="left"/>
      <w:pPr>
        <w:ind w:left="3600" w:hanging="360"/>
      </w:pPr>
      <w:rPr>
        <w:rFonts w:ascii="Courier New" w:hAnsi="Courier New" w:cs="Courier New" w:hint="default"/>
      </w:rPr>
    </w:lvl>
    <w:lvl w:ilvl="5" w:tplc="E70E94BC">
      <w:start w:val="1"/>
      <w:numFmt w:val="bullet"/>
      <w:lvlText w:val=""/>
      <w:lvlJc w:val="left"/>
      <w:pPr>
        <w:ind w:left="4320" w:hanging="360"/>
      </w:pPr>
      <w:rPr>
        <w:rFonts w:ascii="Wingdings" w:hAnsi="Wingdings" w:cs="Wingdings" w:hint="default"/>
      </w:rPr>
    </w:lvl>
    <w:lvl w:ilvl="6" w:tplc="5682428A">
      <w:start w:val="1"/>
      <w:numFmt w:val="bullet"/>
      <w:lvlText w:val=""/>
      <w:lvlJc w:val="left"/>
      <w:pPr>
        <w:ind w:left="5040" w:hanging="360"/>
      </w:pPr>
      <w:rPr>
        <w:rFonts w:ascii="Symbol" w:hAnsi="Symbol" w:cs="Symbol" w:hint="default"/>
      </w:rPr>
    </w:lvl>
    <w:lvl w:ilvl="7" w:tplc="2FB0E8A8">
      <w:start w:val="1"/>
      <w:numFmt w:val="bullet"/>
      <w:lvlText w:val="o"/>
      <w:lvlJc w:val="left"/>
      <w:pPr>
        <w:ind w:left="5760" w:hanging="360"/>
      </w:pPr>
      <w:rPr>
        <w:rFonts w:ascii="Courier New" w:hAnsi="Courier New" w:cs="Courier New" w:hint="default"/>
      </w:rPr>
    </w:lvl>
    <w:lvl w:ilvl="8" w:tplc="2DE61B16">
      <w:start w:val="1"/>
      <w:numFmt w:val="bullet"/>
      <w:lvlText w:val=""/>
      <w:lvlJc w:val="left"/>
      <w:pPr>
        <w:ind w:left="6480" w:hanging="360"/>
      </w:pPr>
      <w:rPr>
        <w:rFonts w:ascii="Wingdings" w:hAnsi="Wingdings" w:cs="Wingdings" w:hint="default"/>
      </w:rPr>
    </w:lvl>
  </w:abstractNum>
  <w:num w:numId="1">
    <w:abstractNumId w:val="39"/>
  </w:num>
  <w:num w:numId="2">
    <w:abstractNumId w:val="25"/>
  </w:num>
  <w:num w:numId="3">
    <w:abstractNumId w:val="40"/>
  </w:num>
  <w:num w:numId="4">
    <w:abstractNumId w:val="48"/>
  </w:num>
  <w:num w:numId="5">
    <w:abstractNumId w:val="16"/>
  </w:num>
  <w:num w:numId="6">
    <w:abstractNumId w:val="30"/>
  </w:num>
  <w:num w:numId="7">
    <w:abstractNumId w:val="54"/>
  </w:num>
  <w:num w:numId="8">
    <w:abstractNumId w:val="8"/>
  </w:num>
  <w:num w:numId="9">
    <w:abstractNumId w:val="19"/>
  </w:num>
  <w:num w:numId="10">
    <w:abstractNumId w:val="50"/>
  </w:num>
  <w:num w:numId="11">
    <w:abstractNumId w:val="10"/>
  </w:num>
  <w:num w:numId="12">
    <w:abstractNumId w:val="47"/>
  </w:num>
  <w:num w:numId="13">
    <w:abstractNumId w:val="55"/>
  </w:num>
  <w:num w:numId="14">
    <w:abstractNumId w:val="29"/>
  </w:num>
  <w:num w:numId="15">
    <w:abstractNumId w:val="33"/>
  </w:num>
  <w:num w:numId="16">
    <w:abstractNumId w:val="2"/>
  </w:num>
  <w:num w:numId="17">
    <w:abstractNumId w:val="1"/>
  </w:num>
  <w:num w:numId="18">
    <w:abstractNumId w:val="45"/>
  </w:num>
  <w:num w:numId="19">
    <w:abstractNumId w:val="17"/>
  </w:num>
  <w:num w:numId="20">
    <w:abstractNumId w:val="21"/>
  </w:num>
  <w:num w:numId="21">
    <w:abstractNumId w:val="14"/>
  </w:num>
  <w:num w:numId="22">
    <w:abstractNumId w:val="7"/>
  </w:num>
  <w:num w:numId="23">
    <w:abstractNumId w:val="9"/>
  </w:num>
  <w:num w:numId="24">
    <w:abstractNumId w:val="42"/>
  </w:num>
  <w:num w:numId="25">
    <w:abstractNumId w:val="11"/>
  </w:num>
  <w:num w:numId="26">
    <w:abstractNumId w:val="36"/>
  </w:num>
  <w:num w:numId="27">
    <w:abstractNumId w:val="59"/>
  </w:num>
  <w:num w:numId="28">
    <w:abstractNumId w:val="49"/>
  </w:num>
  <w:num w:numId="29">
    <w:abstractNumId w:val="24"/>
  </w:num>
  <w:num w:numId="30">
    <w:abstractNumId w:val="52"/>
  </w:num>
  <w:num w:numId="31">
    <w:abstractNumId w:val="38"/>
  </w:num>
  <w:num w:numId="32">
    <w:abstractNumId w:val="58"/>
  </w:num>
  <w:num w:numId="33">
    <w:abstractNumId w:val="43"/>
  </w:num>
  <w:num w:numId="34">
    <w:abstractNumId w:val="12"/>
  </w:num>
  <w:num w:numId="35">
    <w:abstractNumId w:val="20"/>
  </w:num>
  <w:num w:numId="36">
    <w:abstractNumId w:val="15"/>
  </w:num>
  <w:num w:numId="37">
    <w:abstractNumId w:val="3"/>
  </w:num>
  <w:num w:numId="38">
    <w:abstractNumId w:val="6"/>
  </w:num>
  <w:num w:numId="39">
    <w:abstractNumId w:val="57"/>
  </w:num>
  <w:num w:numId="40">
    <w:abstractNumId w:val="23"/>
  </w:num>
  <w:num w:numId="41">
    <w:abstractNumId w:val="35"/>
  </w:num>
  <w:num w:numId="42">
    <w:abstractNumId w:val="32"/>
  </w:num>
  <w:num w:numId="43">
    <w:abstractNumId w:val="60"/>
  </w:num>
  <w:num w:numId="44">
    <w:abstractNumId w:val="5"/>
  </w:num>
  <w:num w:numId="45">
    <w:abstractNumId w:val="46"/>
  </w:num>
  <w:num w:numId="46">
    <w:abstractNumId w:val="44"/>
  </w:num>
  <w:num w:numId="47">
    <w:abstractNumId w:val="34"/>
  </w:num>
  <w:num w:numId="48">
    <w:abstractNumId w:val="51"/>
  </w:num>
  <w:num w:numId="49">
    <w:abstractNumId w:val="18"/>
  </w:num>
  <w:num w:numId="50">
    <w:abstractNumId w:val="0"/>
  </w:num>
  <w:num w:numId="51">
    <w:abstractNumId w:val="13"/>
  </w:num>
  <w:num w:numId="52">
    <w:abstractNumId w:val="22"/>
  </w:num>
  <w:num w:numId="53">
    <w:abstractNumId w:val="41"/>
  </w:num>
  <w:num w:numId="54">
    <w:abstractNumId w:val="4"/>
  </w:num>
  <w:num w:numId="55">
    <w:abstractNumId w:val="26"/>
  </w:num>
  <w:num w:numId="56">
    <w:abstractNumId w:val="37"/>
  </w:num>
  <w:num w:numId="57">
    <w:abstractNumId w:val="56"/>
  </w:num>
  <w:num w:numId="58">
    <w:abstractNumId w:val="53"/>
  </w:num>
  <w:num w:numId="59">
    <w:abstractNumId w:val="27"/>
  </w:num>
  <w:num w:numId="60">
    <w:abstractNumId w:val="28"/>
  </w:num>
  <w:num w:numId="61">
    <w:abstractNumId w:val="3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7996"/>
    <w:rsid w:val="00021212"/>
    <w:rsid w:val="00027F41"/>
    <w:rsid w:val="00037A49"/>
    <w:rsid w:val="00043DDE"/>
    <w:rsid w:val="00081707"/>
    <w:rsid w:val="00097F4A"/>
    <w:rsid w:val="000C5527"/>
    <w:rsid w:val="000E6C6E"/>
    <w:rsid w:val="000E76C6"/>
    <w:rsid w:val="00127127"/>
    <w:rsid w:val="00134892"/>
    <w:rsid w:val="00204EDB"/>
    <w:rsid w:val="00250AAD"/>
    <w:rsid w:val="002634AA"/>
    <w:rsid w:val="002D58B5"/>
    <w:rsid w:val="003115B0"/>
    <w:rsid w:val="0033249E"/>
    <w:rsid w:val="00337E4D"/>
    <w:rsid w:val="00343395"/>
    <w:rsid w:val="003A1AA2"/>
    <w:rsid w:val="004608A9"/>
    <w:rsid w:val="004702FB"/>
    <w:rsid w:val="00471503"/>
    <w:rsid w:val="0049479E"/>
    <w:rsid w:val="004D2F9F"/>
    <w:rsid w:val="004F2927"/>
    <w:rsid w:val="00501D4C"/>
    <w:rsid w:val="005147AB"/>
    <w:rsid w:val="0052142A"/>
    <w:rsid w:val="0053510E"/>
    <w:rsid w:val="0053656D"/>
    <w:rsid w:val="005423BF"/>
    <w:rsid w:val="005B195D"/>
    <w:rsid w:val="005B6195"/>
    <w:rsid w:val="005B6598"/>
    <w:rsid w:val="005B7030"/>
    <w:rsid w:val="006025DF"/>
    <w:rsid w:val="00605447"/>
    <w:rsid w:val="00625C73"/>
    <w:rsid w:val="006347C3"/>
    <w:rsid w:val="00640560"/>
    <w:rsid w:val="006975C6"/>
    <w:rsid w:val="006A5918"/>
    <w:rsid w:val="006B2936"/>
    <w:rsid w:val="006F1DA5"/>
    <w:rsid w:val="007109D5"/>
    <w:rsid w:val="00741101"/>
    <w:rsid w:val="00757C99"/>
    <w:rsid w:val="00785F39"/>
    <w:rsid w:val="007C3EA0"/>
    <w:rsid w:val="007D6FB3"/>
    <w:rsid w:val="007E0E83"/>
    <w:rsid w:val="007F032D"/>
    <w:rsid w:val="008278F5"/>
    <w:rsid w:val="008A2FA1"/>
    <w:rsid w:val="008B69E7"/>
    <w:rsid w:val="008B72CE"/>
    <w:rsid w:val="00930868"/>
    <w:rsid w:val="00934AA9"/>
    <w:rsid w:val="00960022"/>
    <w:rsid w:val="00A502B4"/>
    <w:rsid w:val="00A52459"/>
    <w:rsid w:val="00AB005D"/>
    <w:rsid w:val="00AD71D7"/>
    <w:rsid w:val="00AF7FB0"/>
    <w:rsid w:val="00B05771"/>
    <w:rsid w:val="00B169F3"/>
    <w:rsid w:val="00B50E38"/>
    <w:rsid w:val="00B757D1"/>
    <w:rsid w:val="00B93434"/>
    <w:rsid w:val="00BC2D61"/>
    <w:rsid w:val="00BE2DF0"/>
    <w:rsid w:val="00C02EF0"/>
    <w:rsid w:val="00C125C6"/>
    <w:rsid w:val="00C24613"/>
    <w:rsid w:val="00C315C9"/>
    <w:rsid w:val="00C4793C"/>
    <w:rsid w:val="00C74E4C"/>
    <w:rsid w:val="00CA1564"/>
    <w:rsid w:val="00CB7BB9"/>
    <w:rsid w:val="00CB7EAA"/>
    <w:rsid w:val="00CD6E25"/>
    <w:rsid w:val="00D171C4"/>
    <w:rsid w:val="00D359BC"/>
    <w:rsid w:val="00D379CF"/>
    <w:rsid w:val="00D60A0B"/>
    <w:rsid w:val="00D7467F"/>
    <w:rsid w:val="00D931BF"/>
    <w:rsid w:val="00DD2FA1"/>
    <w:rsid w:val="00E2750F"/>
    <w:rsid w:val="00E55B9D"/>
    <w:rsid w:val="00EA2A01"/>
    <w:rsid w:val="00ED41BC"/>
    <w:rsid w:val="00EF3AE5"/>
    <w:rsid w:val="00F53DB7"/>
    <w:rsid w:val="00F851F3"/>
    <w:rsid w:val="00FB3258"/>
    <w:rsid w:val="00FC2646"/>
    <w:rsid w:val="00FD2770"/>
    <w:rsid w:val="00FF5C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424411-0BDF-4575-A6A4-9AEAB30E1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34AA9"/>
    <w:rPr>
      <w:sz w:val="16"/>
      <w:szCs w:val="16"/>
    </w:rPr>
  </w:style>
  <w:style w:type="paragraph" w:styleId="Pripombabesedilo">
    <w:name w:val="annotation text"/>
    <w:basedOn w:val="Navaden"/>
    <w:link w:val="PripombabesediloZnak"/>
    <w:uiPriority w:val="99"/>
    <w:semiHidden/>
    <w:unhideWhenUsed/>
    <w:rsid w:val="00934AA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34AA9"/>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34AA9"/>
    <w:rPr>
      <w:b/>
      <w:bCs/>
    </w:rPr>
  </w:style>
  <w:style w:type="character" w:customStyle="1" w:styleId="ZadevapripombeZnak">
    <w:name w:val="Zadeva pripombe Znak"/>
    <w:basedOn w:val="PripombabesediloZnak"/>
    <w:link w:val="Zadevapripombe"/>
    <w:uiPriority w:val="99"/>
    <w:semiHidden/>
    <w:rsid w:val="00934AA9"/>
    <w:rPr>
      <w:rFonts w:ascii="Helvetica" w:hAnsi="Helvetica"/>
      <w:b/>
      <w:bCs/>
      <w:sz w:val="20"/>
      <w:szCs w:val="20"/>
    </w:rPr>
  </w:style>
  <w:style w:type="paragraph" w:styleId="Revizija">
    <w:name w:val="Revision"/>
    <w:hidden/>
    <w:uiPriority w:val="99"/>
    <w:semiHidden/>
    <w:rsid w:val="00CB7EAA"/>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6.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5.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76A28-B998-4CE2-BF9E-A9CB63AAE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8046</Words>
  <Characters>45864</Characters>
  <Application>Microsoft Office Word</Application>
  <DocSecurity>0</DocSecurity>
  <Lines>382</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zdravje RS</Company>
  <LinksUpToDate>false</LinksUpToDate>
  <CharactersWithSpaces>53803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JHP17</cp:lastModifiedBy>
  <cp:revision>2</cp:revision>
  <dcterms:created xsi:type="dcterms:W3CDTF">2019-11-04T10:42:00Z</dcterms:created>
  <dcterms:modified xsi:type="dcterms:W3CDTF">2019-11-04T10:42:00Z</dcterms:modified>
</cp:coreProperties>
</file>